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58" w:rsidRPr="00386F8F" w:rsidRDefault="00490258" w:rsidP="00490258">
      <w:pPr>
        <w:pStyle w:val="4"/>
        <w:spacing w:before="0"/>
        <w:jc w:val="center"/>
        <w:rPr>
          <w:rFonts w:ascii="Times New Roman" w:hAnsi="Times New Roman"/>
          <w:i w:val="0"/>
          <w:color w:val="auto"/>
          <w:sz w:val="28"/>
          <w:szCs w:val="28"/>
        </w:rPr>
      </w:pPr>
      <w:r w:rsidRPr="00386F8F">
        <w:rPr>
          <w:sz w:val="28"/>
          <w:szCs w:val="28"/>
        </w:rPr>
        <w:tab/>
      </w:r>
      <w:r w:rsidRPr="00386F8F">
        <w:rPr>
          <w:rFonts w:ascii="Times New Roman" w:hAnsi="Times New Roman"/>
          <w:i w:val="0"/>
          <w:color w:val="auto"/>
          <w:sz w:val="28"/>
          <w:szCs w:val="28"/>
        </w:rPr>
        <w:t>АДМИНИСТРАЦИЯ</w:t>
      </w:r>
    </w:p>
    <w:p w:rsidR="00490258" w:rsidRPr="00386F8F" w:rsidRDefault="00490258" w:rsidP="00490258">
      <w:pPr>
        <w:jc w:val="center"/>
        <w:rPr>
          <w:b/>
          <w:sz w:val="28"/>
          <w:szCs w:val="28"/>
        </w:rPr>
      </w:pPr>
      <w:r w:rsidRPr="00386F8F">
        <w:rPr>
          <w:b/>
          <w:sz w:val="28"/>
          <w:szCs w:val="28"/>
        </w:rPr>
        <w:t>МАЛООЗЕРСКОГО МУНИЦИПАЛЬНОГО ОБРАЗОВАНИЯ</w:t>
      </w:r>
    </w:p>
    <w:p w:rsidR="00490258" w:rsidRPr="00386F8F" w:rsidRDefault="00490258" w:rsidP="00490258">
      <w:pPr>
        <w:jc w:val="center"/>
        <w:rPr>
          <w:b/>
          <w:sz w:val="28"/>
          <w:szCs w:val="28"/>
        </w:rPr>
      </w:pPr>
      <w:r w:rsidRPr="00386F8F">
        <w:rPr>
          <w:b/>
          <w:sz w:val="28"/>
          <w:szCs w:val="28"/>
        </w:rPr>
        <w:t>НОВОБУРАССКОГО МУНИЦИПАЛЬНОГО РАЙОНА</w:t>
      </w:r>
    </w:p>
    <w:p w:rsidR="00490258" w:rsidRPr="00386F8F" w:rsidRDefault="00490258" w:rsidP="00490258">
      <w:pPr>
        <w:jc w:val="center"/>
        <w:rPr>
          <w:b/>
          <w:sz w:val="28"/>
          <w:szCs w:val="28"/>
        </w:rPr>
      </w:pPr>
      <w:r w:rsidRPr="00386F8F">
        <w:rPr>
          <w:b/>
          <w:sz w:val="28"/>
          <w:szCs w:val="28"/>
        </w:rPr>
        <w:t>САРАТОВСКОЙ ОБЛАСТИ</w:t>
      </w:r>
    </w:p>
    <w:p w:rsidR="00490258" w:rsidRPr="00386F8F" w:rsidRDefault="00490258" w:rsidP="00490258">
      <w:pPr>
        <w:rPr>
          <w:b/>
          <w:sz w:val="28"/>
          <w:szCs w:val="28"/>
        </w:rPr>
      </w:pPr>
    </w:p>
    <w:p w:rsidR="00490258" w:rsidRPr="00386F8F" w:rsidRDefault="00490258" w:rsidP="00490258">
      <w:pPr>
        <w:jc w:val="center"/>
        <w:rPr>
          <w:b/>
          <w:sz w:val="28"/>
          <w:szCs w:val="28"/>
        </w:rPr>
      </w:pPr>
      <w:r w:rsidRPr="00386F8F">
        <w:rPr>
          <w:b/>
          <w:sz w:val="28"/>
          <w:szCs w:val="28"/>
        </w:rPr>
        <w:t>ПОСТАНОВЛЕНИЕ</w:t>
      </w:r>
    </w:p>
    <w:p w:rsidR="00490258" w:rsidRPr="00386F8F" w:rsidRDefault="00386F8F" w:rsidP="00490258">
      <w:pPr>
        <w:rPr>
          <w:sz w:val="28"/>
          <w:szCs w:val="28"/>
        </w:rPr>
      </w:pPr>
      <w:r w:rsidRPr="00386F8F">
        <w:rPr>
          <w:sz w:val="28"/>
          <w:szCs w:val="28"/>
        </w:rPr>
        <w:t xml:space="preserve"> </w:t>
      </w:r>
    </w:p>
    <w:p w:rsidR="00386F8F" w:rsidRPr="002163A3" w:rsidRDefault="00386F8F" w:rsidP="00490258">
      <w:pPr>
        <w:rPr>
          <w:b/>
          <w:sz w:val="28"/>
          <w:szCs w:val="28"/>
        </w:rPr>
      </w:pPr>
      <w:r w:rsidRPr="002163A3">
        <w:rPr>
          <w:b/>
          <w:sz w:val="28"/>
          <w:szCs w:val="28"/>
        </w:rPr>
        <w:t>От 14.02.2013г.</w:t>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Pr="002163A3">
        <w:rPr>
          <w:b/>
          <w:sz w:val="28"/>
          <w:szCs w:val="28"/>
        </w:rPr>
        <w:tab/>
      </w:r>
      <w:r w:rsidR="002163A3">
        <w:rPr>
          <w:b/>
          <w:sz w:val="28"/>
          <w:szCs w:val="28"/>
        </w:rPr>
        <w:tab/>
      </w:r>
      <w:r w:rsidRPr="002163A3">
        <w:rPr>
          <w:b/>
          <w:sz w:val="28"/>
          <w:szCs w:val="28"/>
        </w:rPr>
        <w:t>№1</w:t>
      </w:r>
    </w:p>
    <w:p w:rsidR="00490258" w:rsidRPr="00386F8F" w:rsidRDefault="00490258" w:rsidP="00490258">
      <w:pPr>
        <w:jc w:val="center"/>
        <w:rPr>
          <w:sz w:val="28"/>
          <w:szCs w:val="28"/>
        </w:rPr>
      </w:pPr>
      <w:r w:rsidRPr="00386F8F">
        <w:rPr>
          <w:sz w:val="28"/>
          <w:szCs w:val="28"/>
        </w:rPr>
        <w:t>с. Малые Озерки</w:t>
      </w:r>
    </w:p>
    <w:p w:rsidR="00490258" w:rsidRPr="00386F8F" w:rsidRDefault="00490258" w:rsidP="00490258">
      <w:pPr>
        <w:jc w:val="both"/>
        <w:rPr>
          <w:b/>
          <w:sz w:val="28"/>
          <w:szCs w:val="28"/>
        </w:rPr>
      </w:pPr>
    </w:p>
    <w:p w:rsidR="00386F8F" w:rsidRDefault="00490258" w:rsidP="00386F8F">
      <w:pPr>
        <w:jc w:val="center"/>
        <w:rPr>
          <w:b/>
          <w:sz w:val="28"/>
          <w:szCs w:val="28"/>
        </w:rPr>
      </w:pPr>
      <w:r w:rsidRPr="00386F8F">
        <w:rPr>
          <w:rFonts w:cs="Calibri"/>
          <w:b/>
          <w:bCs/>
          <w:sz w:val="28"/>
          <w:szCs w:val="28"/>
        </w:rPr>
        <w:t xml:space="preserve">Об утверждении Административного регламента </w:t>
      </w:r>
      <w:r w:rsidRPr="00386F8F">
        <w:rPr>
          <w:b/>
          <w:sz w:val="28"/>
          <w:szCs w:val="28"/>
        </w:rPr>
        <w:t xml:space="preserve">по предоставлению администрацией </w:t>
      </w:r>
      <w:proofErr w:type="spellStart"/>
      <w:r w:rsidRPr="00386F8F">
        <w:rPr>
          <w:b/>
          <w:sz w:val="28"/>
          <w:szCs w:val="28"/>
        </w:rPr>
        <w:t>Малоозерского</w:t>
      </w:r>
      <w:proofErr w:type="spellEnd"/>
      <w:r w:rsidRPr="00386F8F">
        <w:rPr>
          <w:b/>
          <w:sz w:val="28"/>
          <w:szCs w:val="28"/>
        </w:rPr>
        <w:t xml:space="preserve"> муниципального образования </w:t>
      </w:r>
    </w:p>
    <w:p w:rsidR="00386F8F" w:rsidRDefault="00490258" w:rsidP="00386F8F">
      <w:pPr>
        <w:jc w:val="center"/>
        <w:rPr>
          <w:b/>
          <w:sz w:val="28"/>
          <w:szCs w:val="28"/>
        </w:rPr>
      </w:pPr>
      <w:r w:rsidRPr="00386F8F">
        <w:rPr>
          <w:b/>
          <w:sz w:val="28"/>
          <w:szCs w:val="28"/>
        </w:rPr>
        <w:t xml:space="preserve">муниципальной услуги по заключению договоров социального найма </w:t>
      </w:r>
    </w:p>
    <w:p w:rsidR="00490258" w:rsidRPr="00386F8F" w:rsidRDefault="00490258" w:rsidP="00386F8F">
      <w:pPr>
        <w:jc w:val="center"/>
        <w:rPr>
          <w:b/>
          <w:sz w:val="28"/>
          <w:szCs w:val="28"/>
        </w:rPr>
      </w:pPr>
      <w:r w:rsidRPr="00386F8F">
        <w:rPr>
          <w:b/>
          <w:sz w:val="28"/>
          <w:szCs w:val="28"/>
        </w:rPr>
        <w:t>и договоров найма служебных жилых помещений</w:t>
      </w:r>
    </w:p>
    <w:p w:rsidR="00490258" w:rsidRPr="00386F8F" w:rsidRDefault="00490258" w:rsidP="00490258">
      <w:pPr>
        <w:jc w:val="both"/>
        <w:rPr>
          <w:sz w:val="28"/>
          <w:szCs w:val="28"/>
        </w:rPr>
      </w:pPr>
    </w:p>
    <w:p w:rsidR="00490258" w:rsidRPr="00386F8F" w:rsidRDefault="00490258" w:rsidP="00490258">
      <w:pPr>
        <w:ind w:firstLine="709"/>
        <w:jc w:val="both"/>
        <w:rPr>
          <w:sz w:val="28"/>
          <w:szCs w:val="28"/>
        </w:rPr>
      </w:pPr>
      <w:r w:rsidRPr="00386F8F">
        <w:rPr>
          <w:sz w:val="28"/>
          <w:szCs w:val="28"/>
        </w:rPr>
        <w:t>В целях реализации Федерального закона от 27 июля 2010 года 210-ФЗ «Об организации предоставления государственных и муниципальных услуг»,</w:t>
      </w:r>
      <w:r w:rsidRPr="00386F8F">
        <w:rPr>
          <w:rFonts w:cs="Calibri"/>
          <w:sz w:val="28"/>
          <w:szCs w:val="28"/>
        </w:rPr>
        <w:t xml:space="preserve"> 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 октября 2005 года № 1789-р,</w:t>
      </w:r>
      <w:r w:rsidR="002163A3">
        <w:rPr>
          <w:sz w:val="28"/>
          <w:szCs w:val="28"/>
        </w:rPr>
        <w:t xml:space="preserve"> </w:t>
      </w:r>
      <w:r w:rsidRPr="00386F8F">
        <w:rPr>
          <w:sz w:val="28"/>
          <w:szCs w:val="28"/>
        </w:rPr>
        <w:t xml:space="preserve">руководствуясь Уставом </w:t>
      </w:r>
      <w:proofErr w:type="spellStart"/>
      <w:r w:rsidRPr="00386F8F">
        <w:rPr>
          <w:sz w:val="28"/>
          <w:szCs w:val="28"/>
        </w:rPr>
        <w:t>Малоозерского</w:t>
      </w:r>
      <w:proofErr w:type="spellEnd"/>
      <w:r w:rsidRPr="00386F8F">
        <w:rPr>
          <w:sz w:val="28"/>
          <w:szCs w:val="28"/>
        </w:rPr>
        <w:t xml:space="preserve"> муниципального образования, </w:t>
      </w:r>
    </w:p>
    <w:p w:rsidR="00490258" w:rsidRPr="00386F8F" w:rsidRDefault="00490258" w:rsidP="00490258">
      <w:pPr>
        <w:ind w:firstLine="709"/>
        <w:jc w:val="both"/>
        <w:rPr>
          <w:sz w:val="28"/>
          <w:szCs w:val="28"/>
        </w:rPr>
      </w:pPr>
    </w:p>
    <w:p w:rsidR="00490258" w:rsidRPr="00386F8F" w:rsidRDefault="00490258" w:rsidP="00490258">
      <w:pPr>
        <w:ind w:firstLine="709"/>
        <w:jc w:val="center"/>
        <w:rPr>
          <w:b/>
          <w:sz w:val="28"/>
          <w:szCs w:val="28"/>
        </w:rPr>
      </w:pPr>
      <w:proofErr w:type="gramStart"/>
      <w:r w:rsidRPr="00386F8F">
        <w:rPr>
          <w:b/>
          <w:sz w:val="28"/>
          <w:szCs w:val="28"/>
        </w:rPr>
        <w:t>П</w:t>
      </w:r>
      <w:proofErr w:type="gramEnd"/>
      <w:r w:rsidRPr="00386F8F">
        <w:rPr>
          <w:b/>
          <w:sz w:val="28"/>
          <w:szCs w:val="28"/>
        </w:rPr>
        <w:t xml:space="preserve"> О С Т А Н О В Л Я Ю:</w:t>
      </w:r>
    </w:p>
    <w:p w:rsidR="00490258" w:rsidRPr="00386F8F" w:rsidRDefault="00490258" w:rsidP="00490258">
      <w:pPr>
        <w:widowControl w:val="0"/>
        <w:jc w:val="both"/>
        <w:rPr>
          <w:sz w:val="28"/>
          <w:szCs w:val="28"/>
        </w:rPr>
      </w:pPr>
    </w:p>
    <w:p w:rsidR="00490258" w:rsidRPr="00386F8F" w:rsidRDefault="00490258" w:rsidP="00490258">
      <w:pPr>
        <w:numPr>
          <w:ilvl w:val="0"/>
          <w:numId w:val="6"/>
        </w:numPr>
        <w:ind w:left="0" w:firstLine="360"/>
        <w:jc w:val="both"/>
        <w:rPr>
          <w:sz w:val="28"/>
          <w:szCs w:val="28"/>
        </w:rPr>
      </w:pPr>
      <w:r w:rsidRPr="00386F8F">
        <w:rPr>
          <w:sz w:val="28"/>
          <w:szCs w:val="28"/>
        </w:rPr>
        <w:t xml:space="preserve">Утвердить административный регламент по предоставлению администрацией </w:t>
      </w:r>
      <w:proofErr w:type="spellStart"/>
      <w:r w:rsidRPr="00386F8F">
        <w:rPr>
          <w:sz w:val="28"/>
          <w:szCs w:val="28"/>
        </w:rPr>
        <w:t>Малоозерского</w:t>
      </w:r>
      <w:proofErr w:type="spellEnd"/>
      <w:r w:rsidRPr="00386F8F">
        <w:rPr>
          <w:sz w:val="28"/>
          <w:szCs w:val="28"/>
        </w:rPr>
        <w:t xml:space="preserve"> муниципального образования муниципальной услуги по заключению договоров социального найма и договоров найма служебных жилых помещений (Приложение).</w:t>
      </w:r>
    </w:p>
    <w:p w:rsidR="00490258" w:rsidRPr="00386F8F" w:rsidRDefault="00490258" w:rsidP="00490258">
      <w:pPr>
        <w:numPr>
          <w:ilvl w:val="0"/>
          <w:numId w:val="6"/>
        </w:numPr>
        <w:ind w:left="0" w:firstLine="360"/>
        <w:jc w:val="both"/>
        <w:rPr>
          <w:sz w:val="28"/>
          <w:szCs w:val="28"/>
        </w:rPr>
      </w:pPr>
      <w:r w:rsidRPr="00386F8F">
        <w:rPr>
          <w:sz w:val="28"/>
          <w:szCs w:val="28"/>
        </w:rPr>
        <w:t xml:space="preserve">Настоящее постановление вступает в силу по истечении 10 дней после  официального обнародования его полного текста </w:t>
      </w:r>
      <w:r w:rsidRPr="00386F8F">
        <w:rPr>
          <w:rFonts w:cs="Calibri"/>
          <w:sz w:val="28"/>
          <w:szCs w:val="28"/>
        </w:rPr>
        <w:t xml:space="preserve">на официальном сайте администрации </w:t>
      </w:r>
      <w:proofErr w:type="spellStart"/>
      <w:r w:rsidRPr="00386F8F">
        <w:rPr>
          <w:rFonts w:cs="Calibri"/>
          <w:sz w:val="28"/>
          <w:szCs w:val="28"/>
        </w:rPr>
        <w:t>Новобурасского</w:t>
      </w:r>
      <w:proofErr w:type="spellEnd"/>
      <w:r w:rsidRPr="00386F8F">
        <w:rPr>
          <w:rFonts w:cs="Calibri"/>
          <w:sz w:val="28"/>
          <w:szCs w:val="28"/>
        </w:rPr>
        <w:t xml:space="preserve"> муниципального района Саратовской области в сети Интернет.</w:t>
      </w:r>
    </w:p>
    <w:p w:rsidR="00490258" w:rsidRPr="00386F8F" w:rsidRDefault="00490258" w:rsidP="00490258">
      <w:pPr>
        <w:numPr>
          <w:ilvl w:val="0"/>
          <w:numId w:val="6"/>
        </w:numPr>
        <w:ind w:left="0" w:firstLine="360"/>
        <w:jc w:val="both"/>
        <w:rPr>
          <w:sz w:val="28"/>
          <w:szCs w:val="28"/>
        </w:rPr>
      </w:pPr>
      <w:proofErr w:type="gramStart"/>
      <w:r w:rsidRPr="00386F8F">
        <w:rPr>
          <w:sz w:val="28"/>
          <w:szCs w:val="28"/>
        </w:rPr>
        <w:t>Контроль за</w:t>
      </w:r>
      <w:proofErr w:type="gramEnd"/>
      <w:r w:rsidRPr="00386F8F">
        <w:rPr>
          <w:sz w:val="28"/>
          <w:szCs w:val="28"/>
        </w:rPr>
        <w:t xml:space="preserve"> исполнением настоящего постановления оставляю за собой.</w:t>
      </w:r>
    </w:p>
    <w:p w:rsidR="00490258" w:rsidRPr="00386F8F" w:rsidRDefault="00490258" w:rsidP="00490258">
      <w:pPr>
        <w:jc w:val="both"/>
        <w:rPr>
          <w:sz w:val="28"/>
          <w:szCs w:val="28"/>
        </w:rPr>
      </w:pPr>
    </w:p>
    <w:p w:rsidR="00490258" w:rsidRPr="00386F8F" w:rsidRDefault="00490258" w:rsidP="00490258">
      <w:pPr>
        <w:jc w:val="both"/>
        <w:rPr>
          <w:b/>
          <w:sz w:val="28"/>
          <w:szCs w:val="28"/>
        </w:rPr>
      </w:pPr>
      <w:r w:rsidRPr="00386F8F">
        <w:rPr>
          <w:b/>
          <w:sz w:val="28"/>
          <w:szCs w:val="28"/>
        </w:rPr>
        <w:t xml:space="preserve">Глава </w:t>
      </w:r>
      <w:proofErr w:type="spellStart"/>
      <w:r w:rsidRPr="00386F8F">
        <w:rPr>
          <w:b/>
          <w:sz w:val="28"/>
          <w:szCs w:val="28"/>
        </w:rPr>
        <w:t>Малоозерского</w:t>
      </w:r>
      <w:proofErr w:type="spellEnd"/>
    </w:p>
    <w:p w:rsidR="00490258" w:rsidRPr="00386F8F" w:rsidRDefault="00490258" w:rsidP="00490258">
      <w:pPr>
        <w:jc w:val="both"/>
        <w:rPr>
          <w:sz w:val="28"/>
          <w:szCs w:val="28"/>
          <w:u w:val="double"/>
        </w:rPr>
      </w:pPr>
      <w:r w:rsidRPr="00386F8F">
        <w:rPr>
          <w:b/>
          <w:sz w:val="28"/>
          <w:szCs w:val="28"/>
        </w:rPr>
        <w:t xml:space="preserve">муниципального образования </w:t>
      </w:r>
      <w:r w:rsidRPr="00386F8F">
        <w:rPr>
          <w:b/>
          <w:sz w:val="28"/>
          <w:szCs w:val="28"/>
        </w:rPr>
        <w:tab/>
      </w:r>
      <w:r w:rsidRPr="00386F8F">
        <w:rPr>
          <w:b/>
          <w:sz w:val="28"/>
          <w:szCs w:val="28"/>
        </w:rPr>
        <w:tab/>
      </w:r>
      <w:r w:rsidR="00386F8F" w:rsidRPr="00386F8F">
        <w:rPr>
          <w:b/>
          <w:sz w:val="28"/>
          <w:szCs w:val="28"/>
        </w:rPr>
        <w:tab/>
      </w:r>
      <w:r w:rsidR="00386F8F" w:rsidRPr="00386F8F">
        <w:rPr>
          <w:b/>
          <w:sz w:val="28"/>
          <w:szCs w:val="28"/>
        </w:rPr>
        <w:tab/>
      </w:r>
      <w:r w:rsidR="00386F8F" w:rsidRPr="00386F8F">
        <w:rPr>
          <w:b/>
          <w:sz w:val="28"/>
          <w:szCs w:val="28"/>
        </w:rPr>
        <w:tab/>
      </w:r>
      <w:r w:rsidR="002163A3">
        <w:rPr>
          <w:b/>
          <w:sz w:val="28"/>
          <w:szCs w:val="28"/>
        </w:rPr>
        <w:tab/>
      </w:r>
      <w:r w:rsidR="00386F8F" w:rsidRPr="00386F8F">
        <w:rPr>
          <w:b/>
          <w:sz w:val="28"/>
          <w:szCs w:val="28"/>
        </w:rPr>
        <w:t xml:space="preserve">В.Н. </w:t>
      </w:r>
      <w:proofErr w:type="spellStart"/>
      <w:r w:rsidR="00386F8F" w:rsidRPr="00386F8F">
        <w:rPr>
          <w:b/>
          <w:sz w:val="28"/>
          <w:szCs w:val="28"/>
        </w:rPr>
        <w:t>Афонин</w:t>
      </w:r>
      <w:proofErr w:type="spellEnd"/>
      <w:r w:rsidR="00386F8F">
        <w:rPr>
          <w:sz w:val="28"/>
          <w:szCs w:val="28"/>
        </w:rPr>
        <w:t xml:space="preserve"> </w:t>
      </w:r>
    </w:p>
    <w:p w:rsidR="00490258" w:rsidRDefault="00490258"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Pr="00386F8F" w:rsidRDefault="00386F8F" w:rsidP="00490258">
      <w:pPr>
        <w:jc w:val="both"/>
        <w:rPr>
          <w:sz w:val="28"/>
          <w:szCs w:val="28"/>
        </w:rPr>
      </w:pPr>
    </w:p>
    <w:p w:rsidR="00490258" w:rsidRDefault="00490258" w:rsidP="00490258">
      <w:pPr>
        <w:jc w:val="both"/>
        <w:rPr>
          <w:sz w:val="28"/>
          <w:szCs w:val="28"/>
        </w:rPr>
      </w:pPr>
    </w:p>
    <w:p w:rsidR="002163A3" w:rsidRPr="00386F8F" w:rsidRDefault="002163A3" w:rsidP="00490258">
      <w:pPr>
        <w:jc w:val="both"/>
        <w:rPr>
          <w:sz w:val="28"/>
          <w:szCs w:val="28"/>
        </w:rPr>
      </w:pPr>
    </w:p>
    <w:p w:rsidR="00386F8F" w:rsidRPr="002163A3" w:rsidRDefault="002163A3" w:rsidP="002163A3">
      <w:pPr>
        <w:jc w:val="right"/>
      </w:pPr>
      <w:r>
        <w:rPr>
          <w:color w:val="000000"/>
        </w:rPr>
        <w:lastRenderedPageBreak/>
        <w:t xml:space="preserve">Приложение к постановлению </w:t>
      </w:r>
      <w:r>
        <w:t>от 14</w:t>
      </w:r>
      <w:r w:rsidRPr="00386F8F">
        <w:t>.02.2013 г. № 1</w:t>
      </w:r>
    </w:p>
    <w:p w:rsidR="00386F8F" w:rsidRDefault="00386F8F" w:rsidP="00386F8F">
      <w:pPr>
        <w:jc w:val="right"/>
        <w:rPr>
          <w:rFonts w:cs="Calibri"/>
          <w:bCs/>
        </w:rPr>
      </w:pPr>
      <w:r w:rsidRPr="00386F8F">
        <w:rPr>
          <w:color w:val="000000"/>
        </w:rPr>
        <w:t>«</w:t>
      </w:r>
      <w:r w:rsidRPr="00386F8F">
        <w:rPr>
          <w:rFonts w:cs="Calibri"/>
          <w:bCs/>
        </w:rPr>
        <w:t xml:space="preserve">Об утверждении Административного регламента </w:t>
      </w:r>
    </w:p>
    <w:p w:rsidR="00386F8F" w:rsidRDefault="00386F8F" w:rsidP="00386F8F">
      <w:pPr>
        <w:jc w:val="right"/>
      </w:pPr>
      <w:r w:rsidRPr="00386F8F">
        <w:t xml:space="preserve">по предоставлению администрацией </w:t>
      </w:r>
      <w:proofErr w:type="spellStart"/>
      <w:r w:rsidRPr="00386F8F">
        <w:t>Малоозерского</w:t>
      </w:r>
      <w:proofErr w:type="spellEnd"/>
      <w:r w:rsidRPr="00386F8F">
        <w:t xml:space="preserve"> </w:t>
      </w:r>
    </w:p>
    <w:p w:rsidR="00386F8F" w:rsidRDefault="00386F8F" w:rsidP="00386F8F">
      <w:pPr>
        <w:jc w:val="right"/>
      </w:pPr>
      <w:r w:rsidRPr="00386F8F">
        <w:t xml:space="preserve">муниципального образования </w:t>
      </w:r>
      <w:proofErr w:type="gramStart"/>
      <w:r w:rsidRPr="00386F8F">
        <w:t>муниципальной</w:t>
      </w:r>
      <w:proofErr w:type="gramEnd"/>
      <w:r w:rsidRPr="00386F8F">
        <w:t xml:space="preserve"> </w:t>
      </w:r>
    </w:p>
    <w:p w:rsidR="00386F8F" w:rsidRPr="00386F8F" w:rsidRDefault="00386F8F" w:rsidP="00386F8F">
      <w:pPr>
        <w:jc w:val="right"/>
      </w:pPr>
      <w:r w:rsidRPr="00386F8F">
        <w:t xml:space="preserve">услуги по заключению договоров социального найма </w:t>
      </w:r>
    </w:p>
    <w:p w:rsidR="00490258" w:rsidRPr="00386F8F" w:rsidRDefault="00386F8F" w:rsidP="002163A3">
      <w:pPr>
        <w:jc w:val="right"/>
      </w:pPr>
      <w:r w:rsidRPr="00386F8F">
        <w:t>и договоров найма служебных жилых помещений</w:t>
      </w:r>
      <w:r>
        <w:t>»</w:t>
      </w:r>
    </w:p>
    <w:p w:rsidR="00490258" w:rsidRPr="00386F8F" w:rsidRDefault="00490258" w:rsidP="00386F8F">
      <w:pPr>
        <w:jc w:val="right"/>
      </w:pPr>
    </w:p>
    <w:p w:rsidR="00490258" w:rsidRPr="00386F8F" w:rsidRDefault="00490258" w:rsidP="00490258">
      <w:pPr>
        <w:jc w:val="center"/>
        <w:rPr>
          <w:b/>
          <w:sz w:val="28"/>
          <w:szCs w:val="28"/>
        </w:rPr>
      </w:pPr>
      <w:r w:rsidRPr="00386F8F">
        <w:rPr>
          <w:b/>
          <w:sz w:val="28"/>
          <w:szCs w:val="28"/>
        </w:rPr>
        <w:t>Административный регламент</w:t>
      </w:r>
    </w:p>
    <w:p w:rsidR="00490258" w:rsidRPr="00386F8F" w:rsidRDefault="00490258" w:rsidP="00490258">
      <w:pPr>
        <w:jc w:val="center"/>
        <w:rPr>
          <w:b/>
          <w:sz w:val="28"/>
          <w:szCs w:val="28"/>
        </w:rPr>
      </w:pPr>
      <w:r w:rsidRPr="00386F8F">
        <w:rPr>
          <w:b/>
          <w:sz w:val="28"/>
          <w:szCs w:val="28"/>
        </w:rPr>
        <w:t xml:space="preserve">по предоставлению администрацией </w:t>
      </w:r>
      <w:proofErr w:type="spellStart"/>
      <w:r w:rsidRPr="00386F8F">
        <w:rPr>
          <w:b/>
          <w:sz w:val="28"/>
          <w:szCs w:val="28"/>
        </w:rPr>
        <w:t>Малоозерского</w:t>
      </w:r>
      <w:proofErr w:type="spellEnd"/>
      <w:r w:rsidRPr="00386F8F">
        <w:rPr>
          <w:b/>
          <w:sz w:val="28"/>
          <w:szCs w:val="28"/>
        </w:rPr>
        <w:t xml:space="preserve"> </w:t>
      </w:r>
      <w:proofErr w:type="gramStart"/>
      <w:r w:rsidRPr="00386F8F">
        <w:rPr>
          <w:b/>
          <w:sz w:val="28"/>
          <w:szCs w:val="28"/>
        </w:rPr>
        <w:t>муниципального</w:t>
      </w:r>
      <w:proofErr w:type="gramEnd"/>
      <w:r w:rsidRPr="00386F8F">
        <w:rPr>
          <w:b/>
          <w:sz w:val="28"/>
          <w:szCs w:val="28"/>
        </w:rPr>
        <w:t xml:space="preserve"> </w:t>
      </w:r>
    </w:p>
    <w:p w:rsidR="00490258" w:rsidRPr="00386F8F" w:rsidRDefault="00490258" w:rsidP="00490258">
      <w:pPr>
        <w:jc w:val="center"/>
        <w:rPr>
          <w:b/>
          <w:sz w:val="28"/>
          <w:szCs w:val="28"/>
        </w:rPr>
      </w:pPr>
      <w:r w:rsidRPr="00386F8F">
        <w:rPr>
          <w:b/>
          <w:sz w:val="28"/>
          <w:szCs w:val="28"/>
        </w:rPr>
        <w:t xml:space="preserve">образования муниципальной услуги по заключению договоров </w:t>
      </w:r>
    </w:p>
    <w:p w:rsidR="00490258" w:rsidRPr="00386F8F" w:rsidRDefault="00490258" w:rsidP="00490258">
      <w:pPr>
        <w:jc w:val="center"/>
        <w:rPr>
          <w:b/>
          <w:sz w:val="28"/>
          <w:szCs w:val="28"/>
        </w:rPr>
      </w:pPr>
      <w:r w:rsidRPr="00386F8F">
        <w:rPr>
          <w:b/>
          <w:sz w:val="28"/>
          <w:szCs w:val="28"/>
        </w:rPr>
        <w:t>социального найма и договоров найма служебных жилых помещений</w:t>
      </w:r>
    </w:p>
    <w:p w:rsidR="00490258" w:rsidRPr="00386F8F" w:rsidRDefault="00490258" w:rsidP="00490258">
      <w:pPr>
        <w:tabs>
          <w:tab w:val="left" w:pos="780"/>
        </w:tabs>
        <w:jc w:val="center"/>
        <w:rPr>
          <w:sz w:val="28"/>
          <w:szCs w:val="28"/>
        </w:rPr>
      </w:pPr>
    </w:p>
    <w:p w:rsidR="00490258" w:rsidRPr="00386F8F" w:rsidRDefault="00490258" w:rsidP="00490258">
      <w:pPr>
        <w:tabs>
          <w:tab w:val="left" w:pos="780"/>
        </w:tabs>
        <w:jc w:val="center"/>
        <w:rPr>
          <w:b/>
          <w:sz w:val="28"/>
          <w:szCs w:val="28"/>
        </w:rPr>
      </w:pPr>
      <w:r w:rsidRPr="00386F8F">
        <w:rPr>
          <w:b/>
          <w:sz w:val="28"/>
          <w:szCs w:val="28"/>
        </w:rPr>
        <w:t>1. Общие положения.</w:t>
      </w:r>
    </w:p>
    <w:p w:rsidR="00490258" w:rsidRPr="00386F8F" w:rsidRDefault="00490258" w:rsidP="00490258">
      <w:pPr>
        <w:ind w:left="60"/>
        <w:jc w:val="center"/>
        <w:rPr>
          <w:sz w:val="28"/>
          <w:szCs w:val="28"/>
        </w:rPr>
      </w:pPr>
    </w:p>
    <w:p w:rsidR="00490258" w:rsidRPr="00386F8F" w:rsidRDefault="00490258" w:rsidP="00490258">
      <w:pPr>
        <w:ind w:firstLine="555"/>
        <w:jc w:val="both"/>
        <w:rPr>
          <w:sz w:val="28"/>
          <w:szCs w:val="28"/>
        </w:rPr>
      </w:pPr>
      <w:r w:rsidRPr="00386F8F">
        <w:rPr>
          <w:sz w:val="28"/>
          <w:szCs w:val="28"/>
        </w:rPr>
        <w:t>1.1.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490258" w:rsidRPr="00386F8F" w:rsidRDefault="00490258" w:rsidP="00490258">
      <w:pPr>
        <w:ind w:firstLine="555"/>
        <w:jc w:val="both"/>
        <w:rPr>
          <w:sz w:val="28"/>
          <w:szCs w:val="28"/>
        </w:rPr>
      </w:pPr>
      <w:r w:rsidRPr="00386F8F">
        <w:rPr>
          <w:sz w:val="28"/>
          <w:szCs w:val="28"/>
        </w:rPr>
        <w:t>1.2. Административный регламент по предоставлению муниципальной услуги по заключению договоров социального найма и договоров найма служебных жилых помещений (далее - Административный регламент) разработан в целях повышения качества исполнения муниципальной услуги, создания комфортных условий для получателей муниципальной услуги (далее заявители), и определяет порядок, сроки и последовательность действий (административных процедур) при предоставлении муниципальной услуги.</w:t>
      </w:r>
    </w:p>
    <w:p w:rsidR="00490258" w:rsidRPr="00386F8F" w:rsidRDefault="00490258" w:rsidP="00490258">
      <w:pPr>
        <w:autoSpaceDE w:val="0"/>
        <w:ind w:firstLine="540"/>
        <w:jc w:val="both"/>
        <w:rPr>
          <w:sz w:val="28"/>
          <w:szCs w:val="28"/>
        </w:rPr>
      </w:pPr>
      <w:r w:rsidRPr="00386F8F">
        <w:rPr>
          <w:sz w:val="28"/>
          <w:szCs w:val="28"/>
        </w:rPr>
        <w:t>1.3. Заявитель - физические лица либо их уполномоченные представители, обратившиеся в орган, предоставляющий муниципальные услуги с запросом, выраженным в письменной или электронной форме.</w:t>
      </w:r>
    </w:p>
    <w:p w:rsidR="00490258" w:rsidRPr="00386F8F" w:rsidRDefault="00490258" w:rsidP="00490258">
      <w:pPr>
        <w:ind w:firstLine="555"/>
        <w:jc w:val="both"/>
        <w:rPr>
          <w:sz w:val="28"/>
          <w:szCs w:val="28"/>
        </w:rPr>
      </w:pPr>
      <w:r w:rsidRPr="00386F8F">
        <w:rPr>
          <w:sz w:val="28"/>
          <w:szCs w:val="28"/>
        </w:rPr>
        <w:t>1.4. Заявителями муниципальной услуги являются:</w:t>
      </w:r>
    </w:p>
    <w:p w:rsidR="00490258" w:rsidRPr="00386F8F" w:rsidRDefault="00490258" w:rsidP="00490258">
      <w:pPr>
        <w:ind w:firstLine="555"/>
        <w:jc w:val="both"/>
        <w:rPr>
          <w:sz w:val="28"/>
          <w:szCs w:val="28"/>
        </w:rPr>
      </w:pPr>
      <w:r w:rsidRPr="00386F8F">
        <w:rPr>
          <w:sz w:val="28"/>
          <w:szCs w:val="28"/>
        </w:rPr>
        <w:t>дети-сироты и дети, оставшиеся без попечения родителей, а также лица из числа детей-сирот и детей, оставшихся без попечения родителей;</w:t>
      </w:r>
    </w:p>
    <w:p w:rsidR="00490258" w:rsidRPr="00386F8F" w:rsidRDefault="00490258" w:rsidP="00490258">
      <w:pPr>
        <w:ind w:firstLine="555"/>
        <w:jc w:val="both"/>
        <w:rPr>
          <w:sz w:val="28"/>
          <w:szCs w:val="28"/>
        </w:rPr>
      </w:pPr>
      <w:r w:rsidRPr="00386F8F">
        <w:rPr>
          <w:sz w:val="28"/>
          <w:szCs w:val="28"/>
        </w:rPr>
        <w:t xml:space="preserve">граждане, которым предоставляются служебные жилые помещения, находящиеся в собственности </w:t>
      </w:r>
      <w:proofErr w:type="spellStart"/>
      <w:r w:rsidRPr="00386F8F">
        <w:rPr>
          <w:sz w:val="28"/>
          <w:szCs w:val="28"/>
        </w:rPr>
        <w:t>Малоозерского</w:t>
      </w:r>
      <w:proofErr w:type="spellEnd"/>
      <w:r w:rsidRPr="00386F8F">
        <w:rPr>
          <w:sz w:val="28"/>
          <w:szCs w:val="28"/>
        </w:rPr>
        <w:t xml:space="preserve"> муниципального образования.</w:t>
      </w:r>
    </w:p>
    <w:p w:rsidR="00490258" w:rsidRPr="00386F8F" w:rsidRDefault="00490258" w:rsidP="00490258">
      <w:pPr>
        <w:pStyle w:val="a4"/>
        <w:tabs>
          <w:tab w:val="left" w:pos="2835"/>
        </w:tabs>
        <w:ind w:firstLine="555"/>
        <w:jc w:val="both"/>
        <w:rPr>
          <w:sz w:val="28"/>
          <w:szCs w:val="28"/>
        </w:rPr>
      </w:pPr>
      <w:r w:rsidRPr="00386F8F">
        <w:rPr>
          <w:sz w:val="28"/>
          <w:szCs w:val="28"/>
        </w:rPr>
        <w:t>1.5. Одним из основных принципов предоставления муниципальной услуги является доступность обращения за предоставлением муниципальной услуги, в том числе для лиц с ограниченными возможностями здоровья в соответствии с Федеральным законом от 24.11.1995 года № 181-ФЗ «О социальной защите инвалидов в Российской Федерации».</w:t>
      </w:r>
    </w:p>
    <w:p w:rsidR="00490258" w:rsidRPr="00386F8F" w:rsidRDefault="00490258" w:rsidP="00490258">
      <w:pPr>
        <w:pStyle w:val="a4"/>
        <w:tabs>
          <w:tab w:val="left" w:pos="2835"/>
        </w:tabs>
        <w:jc w:val="center"/>
        <w:rPr>
          <w:sz w:val="28"/>
          <w:szCs w:val="28"/>
        </w:rPr>
      </w:pPr>
    </w:p>
    <w:p w:rsidR="00490258" w:rsidRPr="00386F8F" w:rsidRDefault="00490258" w:rsidP="00490258">
      <w:pPr>
        <w:spacing w:line="100" w:lineRule="atLeast"/>
        <w:jc w:val="center"/>
        <w:rPr>
          <w:b/>
          <w:sz w:val="28"/>
          <w:szCs w:val="28"/>
        </w:rPr>
      </w:pPr>
      <w:r w:rsidRPr="00386F8F">
        <w:rPr>
          <w:b/>
          <w:sz w:val="28"/>
          <w:szCs w:val="28"/>
        </w:rPr>
        <w:t>2. Стандарт предоставления муниципальной услуги.</w:t>
      </w:r>
    </w:p>
    <w:p w:rsidR="00490258" w:rsidRPr="00386F8F" w:rsidRDefault="00490258" w:rsidP="00490258">
      <w:pPr>
        <w:spacing w:line="100" w:lineRule="atLeast"/>
        <w:jc w:val="center"/>
        <w:rPr>
          <w:sz w:val="28"/>
          <w:szCs w:val="28"/>
        </w:rPr>
      </w:pPr>
    </w:p>
    <w:p w:rsidR="00490258" w:rsidRPr="00386F8F" w:rsidRDefault="00490258" w:rsidP="00AD5B00">
      <w:pPr>
        <w:ind w:firstLine="567"/>
        <w:jc w:val="both"/>
        <w:rPr>
          <w:sz w:val="28"/>
          <w:szCs w:val="28"/>
        </w:rPr>
      </w:pPr>
      <w:r w:rsidRPr="00386F8F">
        <w:rPr>
          <w:sz w:val="28"/>
          <w:szCs w:val="28"/>
        </w:rPr>
        <w:t>2.1. Наименование муниципальной услуги.</w:t>
      </w:r>
    </w:p>
    <w:p w:rsidR="00490258" w:rsidRPr="00386F8F" w:rsidRDefault="00490258" w:rsidP="00490258">
      <w:pPr>
        <w:ind w:firstLine="555"/>
        <w:jc w:val="both"/>
        <w:rPr>
          <w:sz w:val="28"/>
          <w:szCs w:val="28"/>
        </w:rPr>
      </w:pPr>
      <w:r w:rsidRPr="00386F8F">
        <w:rPr>
          <w:sz w:val="28"/>
          <w:szCs w:val="28"/>
        </w:rPr>
        <w:t>Наименование муниципальной услуги - муниципальная услуга по заключению договоров социального найма и договоров найма служебных жилых помещений.</w:t>
      </w:r>
    </w:p>
    <w:p w:rsidR="00490258" w:rsidRPr="00386F8F" w:rsidRDefault="00490258" w:rsidP="00AD5B00">
      <w:pPr>
        <w:ind w:firstLine="567"/>
        <w:jc w:val="both"/>
        <w:rPr>
          <w:sz w:val="28"/>
          <w:szCs w:val="28"/>
        </w:rPr>
      </w:pPr>
      <w:r w:rsidRPr="00386F8F">
        <w:rPr>
          <w:sz w:val="28"/>
          <w:szCs w:val="28"/>
        </w:rPr>
        <w:t>2.2. Наименование органа, предоставляющего муниципальную услугу.</w:t>
      </w:r>
    </w:p>
    <w:p w:rsidR="00490258" w:rsidRPr="00386F8F" w:rsidRDefault="00490258" w:rsidP="00490258">
      <w:pPr>
        <w:ind w:firstLine="555"/>
        <w:jc w:val="both"/>
        <w:rPr>
          <w:sz w:val="28"/>
          <w:szCs w:val="28"/>
        </w:rPr>
      </w:pPr>
      <w:r w:rsidRPr="00386F8F">
        <w:rPr>
          <w:sz w:val="28"/>
          <w:szCs w:val="28"/>
        </w:rPr>
        <w:lastRenderedPageBreak/>
        <w:t xml:space="preserve">Муниципальную услугу по заключению договоров социального найма и договоров найма служебных жилых помещений предоставляет администрация </w:t>
      </w:r>
      <w:proofErr w:type="spellStart"/>
      <w:r w:rsidRPr="00386F8F">
        <w:rPr>
          <w:sz w:val="28"/>
          <w:szCs w:val="28"/>
        </w:rPr>
        <w:t>Малоозерского</w:t>
      </w:r>
      <w:proofErr w:type="spellEnd"/>
      <w:r w:rsidRPr="00386F8F">
        <w:rPr>
          <w:sz w:val="28"/>
          <w:szCs w:val="28"/>
        </w:rPr>
        <w:t xml:space="preserve"> муниципального образования в лице Главы </w:t>
      </w:r>
      <w:proofErr w:type="spellStart"/>
      <w:r w:rsidRPr="00386F8F">
        <w:rPr>
          <w:sz w:val="28"/>
          <w:szCs w:val="28"/>
        </w:rPr>
        <w:t>Малоозерского</w:t>
      </w:r>
      <w:proofErr w:type="spellEnd"/>
      <w:r w:rsidRPr="00386F8F">
        <w:rPr>
          <w:sz w:val="28"/>
          <w:szCs w:val="28"/>
        </w:rPr>
        <w:t xml:space="preserve"> муниципального образования (далее - Глава).</w:t>
      </w:r>
    </w:p>
    <w:p w:rsidR="00490258" w:rsidRPr="00386F8F" w:rsidRDefault="00490258" w:rsidP="00490258">
      <w:pPr>
        <w:ind w:left="-15" w:firstLine="570"/>
        <w:jc w:val="both"/>
        <w:rPr>
          <w:sz w:val="28"/>
          <w:szCs w:val="28"/>
        </w:rPr>
      </w:pPr>
      <w:r w:rsidRPr="00386F8F">
        <w:rPr>
          <w:sz w:val="28"/>
          <w:szCs w:val="28"/>
        </w:rPr>
        <w:t>Информация об адресах и телефонах указана в Приложении № 1 к настоящему регламенту.</w:t>
      </w:r>
    </w:p>
    <w:p w:rsidR="00490258" w:rsidRPr="00386F8F" w:rsidRDefault="00490258" w:rsidP="00AD5B00">
      <w:pPr>
        <w:ind w:firstLine="567"/>
        <w:jc w:val="both"/>
        <w:rPr>
          <w:sz w:val="28"/>
          <w:szCs w:val="28"/>
        </w:rPr>
      </w:pPr>
      <w:r w:rsidRPr="00386F8F">
        <w:rPr>
          <w:sz w:val="28"/>
          <w:szCs w:val="28"/>
        </w:rPr>
        <w:t>2.3. Результат предоставления муниципальной услуги.</w:t>
      </w:r>
    </w:p>
    <w:p w:rsidR="00490258" w:rsidRPr="00386F8F" w:rsidRDefault="00490258" w:rsidP="00490258">
      <w:pPr>
        <w:ind w:firstLine="540"/>
        <w:jc w:val="both"/>
        <w:rPr>
          <w:sz w:val="28"/>
          <w:szCs w:val="28"/>
        </w:rPr>
      </w:pPr>
      <w:r w:rsidRPr="00386F8F">
        <w:rPr>
          <w:sz w:val="28"/>
          <w:szCs w:val="28"/>
        </w:rPr>
        <w:t>Результатом предоставления муниципальной услуги является:</w:t>
      </w:r>
    </w:p>
    <w:p w:rsidR="00490258" w:rsidRPr="00386F8F" w:rsidRDefault="00490258" w:rsidP="00490258">
      <w:pPr>
        <w:ind w:firstLine="540"/>
        <w:jc w:val="both"/>
        <w:rPr>
          <w:sz w:val="28"/>
          <w:szCs w:val="28"/>
        </w:rPr>
      </w:pPr>
      <w:r w:rsidRPr="00386F8F">
        <w:rPr>
          <w:sz w:val="28"/>
          <w:szCs w:val="28"/>
        </w:rPr>
        <w:t>-  заключение договора социального найма жилого помещения или договора найма служебного жилого помещения;</w:t>
      </w:r>
    </w:p>
    <w:p w:rsidR="00490258" w:rsidRPr="00386F8F" w:rsidRDefault="00490258" w:rsidP="00490258">
      <w:pPr>
        <w:ind w:firstLine="540"/>
        <w:jc w:val="both"/>
        <w:rPr>
          <w:sz w:val="28"/>
          <w:szCs w:val="28"/>
        </w:rPr>
      </w:pPr>
      <w:r w:rsidRPr="00386F8F">
        <w:rPr>
          <w:sz w:val="28"/>
          <w:szCs w:val="28"/>
        </w:rPr>
        <w:t>- обоснованный отказ в заключени</w:t>
      </w:r>
      <w:proofErr w:type="gramStart"/>
      <w:r w:rsidRPr="00386F8F">
        <w:rPr>
          <w:sz w:val="28"/>
          <w:szCs w:val="28"/>
        </w:rPr>
        <w:t>и</w:t>
      </w:r>
      <w:proofErr w:type="gramEnd"/>
      <w:r w:rsidRPr="00386F8F">
        <w:rPr>
          <w:sz w:val="28"/>
          <w:szCs w:val="28"/>
        </w:rPr>
        <w:t xml:space="preserve"> договора социального найма жилого помещения или договора найма служебного жилого помещения.</w:t>
      </w:r>
    </w:p>
    <w:p w:rsidR="00490258" w:rsidRPr="00386F8F" w:rsidRDefault="00490258" w:rsidP="00AD5B00">
      <w:pPr>
        <w:ind w:firstLine="567"/>
        <w:jc w:val="both"/>
        <w:rPr>
          <w:sz w:val="28"/>
          <w:szCs w:val="28"/>
        </w:rPr>
      </w:pPr>
      <w:r w:rsidRPr="00386F8F">
        <w:rPr>
          <w:sz w:val="28"/>
          <w:szCs w:val="28"/>
        </w:rPr>
        <w:t>2.4. Сроки предоставления муниципальной услуги.</w:t>
      </w:r>
    </w:p>
    <w:p w:rsidR="00490258" w:rsidRPr="00386F8F" w:rsidRDefault="00490258" w:rsidP="00490258">
      <w:pPr>
        <w:ind w:firstLine="540"/>
        <w:jc w:val="both"/>
        <w:rPr>
          <w:sz w:val="28"/>
          <w:szCs w:val="28"/>
        </w:rPr>
      </w:pPr>
      <w:r w:rsidRPr="00386F8F">
        <w:rPr>
          <w:sz w:val="28"/>
          <w:szCs w:val="28"/>
        </w:rPr>
        <w:t>Муниципальная услуга предоставляется в</w:t>
      </w:r>
      <w:r w:rsidR="00AD5B00" w:rsidRPr="00386F8F">
        <w:rPr>
          <w:sz w:val="28"/>
          <w:szCs w:val="28"/>
        </w:rPr>
        <w:t xml:space="preserve"> течение 30 дней </w:t>
      </w:r>
      <w:proofErr w:type="gramStart"/>
      <w:r w:rsidR="00AD5B00" w:rsidRPr="00386F8F">
        <w:rPr>
          <w:sz w:val="28"/>
          <w:szCs w:val="28"/>
        </w:rPr>
        <w:t>с даты подачи</w:t>
      </w:r>
      <w:proofErr w:type="gramEnd"/>
      <w:r w:rsidR="00AD5B00" w:rsidRPr="00386F8F">
        <w:rPr>
          <w:sz w:val="28"/>
          <w:szCs w:val="28"/>
        </w:rPr>
        <w:t xml:space="preserve"> </w:t>
      </w:r>
      <w:r w:rsidRPr="00386F8F">
        <w:rPr>
          <w:sz w:val="28"/>
          <w:szCs w:val="28"/>
        </w:rPr>
        <w:t>гражданином или его законным представителем письменного заявления или заявления в электронной форме о заключении договора социального найма жилого помещения или договора найма служебного жилого помещения.</w:t>
      </w:r>
    </w:p>
    <w:p w:rsidR="00490258" w:rsidRPr="00386F8F" w:rsidRDefault="00490258" w:rsidP="00490258">
      <w:pPr>
        <w:ind w:firstLine="555"/>
        <w:jc w:val="both"/>
        <w:rPr>
          <w:sz w:val="28"/>
          <w:szCs w:val="28"/>
        </w:rPr>
      </w:pPr>
      <w:r w:rsidRPr="00386F8F">
        <w:rPr>
          <w:sz w:val="28"/>
          <w:szCs w:val="28"/>
        </w:rPr>
        <w:t>2.5. Правовые основания для предоставления муниципальной услуги.</w:t>
      </w:r>
    </w:p>
    <w:p w:rsidR="00490258" w:rsidRPr="00386F8F" w:rsidRDefault="00490258" w:rsidP="00490258">
      <w:pPr>
        <w:ind w:firstLine="555"/>
        <w:jc w:val="both"/>
        <w:rPr>
          <w:sz w:val="28"/>
          <w:szCs w:val="28"/>
        </w:rPr>
      </w:pPr>
      <w:r w:rsidRPr="00386F8F">
        <w:rPr>
          <w:sz w:val="28"/>
          <w:szCs w:val="28"/>
        </w:rPr>
        <w:t xml:space="preserve">Заключение договора социального найма жилого помещения или договора найма служебного жилого помещения осуществляется в соответствии </w:t>
      </w:r>
      <w:proofErr w:type="gramStart"/>
      <w:r w:rsidRPr="00386F8F">
        <w:rPr>
          <w:sz w:val="28"/>
          <w:szCs w:val="28"/>
        </w:rPr>
        <w:t>с</w:t>
      </w:r>
      <w:proofErr w:type="gramEnd"/>
      <w:r w:rsidRPr="00386F8F">
        <w:rPr>
          <w:sz w:val="28"/>
          <w:szCs w:val="28"/>
        </w:rPr>
        <w:t>:</w:t>
      </w:r>
    </w:p>
    <w:p w:rsidR="00490258" w:rsidRPr="00386F8F" w:rsidRDefault="00490258" w:rsidP="00490258">
      <w:pPr>
        <w:ind w:firstLine="510"/>
        <w:jc w:val="both"/>
        <w:rPr>
          <w:sz w:val="28"/>
          <w:szCs w:val="28"/>
        </w:rPr>
      </w:pPr>
      <w:r w:rsidRPr="00386F8F">
        <w:rPr>
          <w:sz w:val="28"/>
          <w:szCs w:val="28"/>
        </w:rPr>
        <w:t>- Конституцией Российской Федерации;</w:t>
      </w:r>
    </w:p>
    <w:p w:rsidR="00490258" w:rsidRPr="00386F8F" w:rsidRDefault="00490258" w:rsidP="00490258">
      <w:pPr>
        <w:ind w:firstLine="540"/>
        <w:jc w:val="both"/>
        <w:rPr>
          <w:sz w:val="28"/>
          <w:szCs w:val="28"/>
        </w:rPr>
      </w:pPr>
      <w:r w:rsidRPr="00386F8F">
        <w:rPr>
          <w:sz w:val="28"/>
          <w:szCs w:val="28"/>
        </w:rPr>
        <w:t>- Гражданским кодексом Российской Федерации;</w:t>
      </w:r>
    </w:p>
    <w:p w:rsidR="00490258" w:rsidRPr="00386F8F" w:rsidRDefault="00490258" w:rsidP="00490258">
      <w:pPr>
        <w:ind w:firstLine="540"/>
        <w:jc w:val="both"/>
        <w:rPr>
          <w:sz w:val="28"/>
          <w:szCs w:val="28"/>
        </w:rPr>
      </w:pPr>
      <w:r w:rsidRPr="00386F8F">
        <w:rPr>
          <w:sz w:val="28"/>
          <w:szCs w:val="28"/>
        </w:rPr>
        <w:t>- Жилищным кодексом Российской Федерации;</w:t>
      </w:r>
    </w:p>
    <w:p w:rsidR="00490258" w:rsidRPr="00386F8F" w:rsidRDefault="00490258" w:rsidP="00490258">
      <w:pPr>
        <w:ind w:firstLine="555"/>
        <w:jc w:val="both"/>
        <w:rPr>
          <w:sz w:val="28"/>
          <w:szCs w:val="28"/>
        </w:rPr>
      </w:pPr>
      <w:r w:rsidRPr="00386F8F">
        <w:rPr>
          <w:sz w:val="28"/>
          <w:szCs w:val="28"/>
        </w:rPr>
        <w:t>- Федеральным законом от 02 марта 2007 года № 25-ФЗ «О муниципальной службе в Российской Федерации»;</w:t>
      </w:r>
    </w:p>
    <w:p w:rsidR="00490258" w:rsidRPr="00386F8F" w:rsidRDefault="00490258" w:rsidP="00490258">
      <w:pPr>
        <w:ind w:firstLine="555"/>
        <w:jc w:val="both"/>
        <w:rPr>
          <w:sz w:val="28"/>
          <w:szCs w:val="28"/>
        </w:rPr>
      </w:pPr>
      <w:r w:rsidRPr="00386F8F">
        <w:rPr>
          <w:sz w:val="28"/>
          <w:szCs w:val="28"/>
        </w:rPr>
        <w:t>- Федеральным законом от 06 октября 2003 года № 131-ФЗ «Об общих принципах организации местного самоуправления в Российской Федерации»;</w:t>
      </w:r>
    </w:p>
    <w:p w:rsidR="00490258" w:rsidRPr="00386F8F" w:rsidRDefault="00490258" w:rsidP="00490258">
      <w:pPr>
        <w:ind w:firstLine="540"/>
        <w:jc w:val="both"/>
        <w:rPr>
          <w:sz w:val="28"/>
          <w:szCs w:val="28"/>
        </w:rPr>
      </w:pPr>
      <w:r w:rsidRPr="00386F8F">
        <w:rPr>
          <w:sz w:val="28"/>
          <w:szCs w:val="28"/>
        </w:rPr>
        <w:t>- Федеральным законом от 02 мая 2006 года № 59-ФЗ «О порядке рассмотрения обращений граждан Российской Федерации»;</w:t>
      </w:r>
    </w:p>
    <w:p w:rsidR="00490258" w:rsidRPr="00386F8F" w:rsidRDefault="00490258" w:rsidP="00490258">
      <w:pPr>
        <w:ind w:firstLine="570"/>
        <w:jc w:val="both"/>
        <w:rPr>
          <w:sz w:val="28"/>
          <w:szCs w:val="28"/>
        </w:rPr>
      </w:pPr>
      <w:r w:rsidRPr="00386F8F">
        <w:rPr>
          <w:sz w:val="28"/>
          <w:szCs w:val="28"/>
        </w:rPr>
        <w:t>- Федеральным законом от 27 июля 2010 года № 210-ФЗ «Об организации предоставления государственных и муниципальных услуг»;</w:t>
      </w:r>
    </w:p>
    <w:p w:rsidR="00490258" w:rsidRPr="00386F8F" w:rsidRDefault="00490258" w:rsidP="00490258">
      <w:pPr>
        <w:ind w:firstLine="555"/>
        <w:jc w:val="both"/>
        <w:rPr>
          <w:sz w:val="28"/>
          <w:szCs w:val="28"/>
        </w:rPr>
      </w:pPr>
      <w:r w:rsidRPr="00386F8F">
        <w:rPr>
          <w:sz w:val="28"/>
          <w:szCs w:val="28"/>
        </w:rPr>
        <w:t xml:space="preserve">- Федеральным законом от 21 декабря 1996 года № 159-ФЗ «О дополнительных гарантиях по социальной поддержке детей-сирот и детей, оставшихся без попечения родителей»; </w:t>
      </w:r>
    </w:p>
    <w:p w:rsidR="00490258" w:rsidRPr="00386F8F" w:rsidRDefault="00490258" w:rsidP="00490258">
      <w:pPr>
        <w:ind w:firstLine="555"/>
        <w:jc w:val="both"/>
        <w:rPr>
          <w:sz w:val="28"/>
          <w:szCs w:val="28"/>
        </w:rPr>
      </w:pPr>
      <w:r w:rsidRPr="00386F8F">
        <w:rPr>
          <w:sz w:val="28"/>
          <w:szCs w:val="28"/>
        </w:rPr>
        <w:t>- Постановлением Правительства Российской Федерации от 21 мая 2005 года № 315 «Об утверждении типового договора социального найма жилого помещения»;</w:t>
      </w:r>
    </w:p>
    <w:p w:rsidR="00490258" w:rsidRPr="00386F8F" w:rsidRDefault="00490258" w:rsidP="00490258">
      <w:pPr>
        <w:ind w:firstLine="555"/>
        <w:jc w:val="both"/>
        <w:rPr>
          <w:sz w:val="28"/>
          <w:szCs w:val="28"/>
        </w:rPr>
      </w:pPr>
      <w:r w:rsidRPr="00386F8F">
        <w:rPr>
          <w:sz w:val="28"/>
          <w:szCs w:val="28"/>
        </w:rPr>
        <w:t>- Постановлением Правительства Российской Федерации от 26 января 2006 года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490258" w:rsidRPr="00386F8F" w:rsidRDefault="00490258" w:rsidP="00490258">
      <w:pPr>
        <w:ind w:firstLine="525"/>
        <w:jc w:val="both"/>
        <w:rPr>
          <w:sz w:val="28"/>
          <w:szCs w:val="28"/>
        </w:rPr>
      </w:pPr>
      <w:r w:rsidRPr="00386F8F">
        <w:rPr>
          <w:sz w:val="28"/>
          <w:szCs w:val="28"/>
        </w:rPr>
        <w:t xml:space="preserve">- Уставом </w:t>
      </w:r>
      <w:proofErr w:type="spellStart"/>
      <w:r w:rsidR="00AD5B00" w:rsidRPr="00386F8F">
        <w:rPr>
          <w:sz w:val="28"/>
          <w:szCs w:val="28"/>
        </w:rPr>
        <w:t>Малоозерского</w:t>
      </w:r>
      <w:proofErr w:type="spellEnd"/>
      <w:r w:rsidRPr="00386F8F">
        <w:rPr>
          <w:sz w:val="28"/>
          <w:szCs w:val="28"/>
        </w:rPr>
        <w:t xml:space="preserve"> муниципального образования. </w:t>
      </w:r>
    </w:p>
    <w:p w:rsidR="00490258" w:rsidRPr="00386F8F" w:rsidRDefault="00490258" w:rsidP="00490258">
      <w:pPr>
        <w:ind w:firstLine="555"/>
        <w:jc w:val="both"/>
        <w:rPr>
          <w:sz w:val="28"/>
          <w:szCs w:val="28"/>
        </w:rPr>
      </w:pPr>
      <w:r w:rsidRPr="00386F8F">
        <w:rPr>
          <w:sz w:val="28"/>
          <w:szCs w:val="28"/>
        </w:rPr>
        <w:t>2.6. Исчерпывающий перечень документов, необходимых для предоставления муниципальной услуги.</w:t>
      </w:r>
    </w:p>
    <w:p w:rsidR="00490258" w:rsidRPr="00386F8F" w:rsidRDefault="00490258" w:rsidP="00490258">
      <w:pPr>
        <w:ind w:left="-15" w:firstLine="570"/>
        <w:jc w:val="both"/>
        <w:rPr>
          <w:sz w:val="28"/>
          <w:szCs w:val="28"/>
        </w:rPr>
      </w:pPr>
      <w:r w:rsidRPr="00386F8F">
        <w:rPr>
          <w:sz w:val="28"/>
          <w:szCs w:val="28"/>
        </w:rPr>
        <w:lastRenderedPageBreak/>
        <w:t>2.6.1. Основанием для рассмотрения вопроса о предоставлении муниципальной услуги является предоставление гражданину жилого помещения по договору социального найма или договору найма служебного жилого помещения.</w:t>
      </w:r>
    </w:p>
    <w:p w:rsidR="00490258" w:rsidRPr="00386F8F" w:rsidRDefault="00490258" w:rsidP="00490258">
      <w:pPr>
        <w:ind w:firstLine="555"/>
        <w:jc w:val="both"/>
        <w:rPr>
          <w:sz w:val="28"/>
          <w:szCs w:val="28"/>
        </w:rPr>
      </w:pPr>
      <w:r w:rsidRPr="00386F8F">
        <w:rPr>
          <w:sz w:val="28"/>
          <w:szCs w:val="28"/>
        </w:rPr>
        <w:t xml:space="preserve">2.6.2. Для принятия решения о предоставлении муниципальной услуги по заключению договоров социального найма или найма служебного жилого помещения заявитель </w:t>
      </w:r>
      <w:proofErr w:type="gramStart"/>
      <w:r w:rsidRPr="00386F8F">
        <w:rPr>
          <w:sz w:val="28"/>
          <w:szCs w:val="28"/>
        </w:rPr>
        <w:t>предоставляет следующие документы</w:t>
      </w:r>
      <w:proofErr w:type="gramEnd"/>
      <w:r w:rsidRPr="00386F8F">
        <w:rPr>
          <w:sz w:val="28"/>
          <w:szCs w:val="28"/>
        </w:rPr>
        <w:t>:</w:t>
      </w:r>
    </w:p>
    <w:p w:rsidR="00490258" w:rsidRPr="00386F8F" w:rsidRDefault="00490258" w:rsidP="00490258">
      <w:pPr>
        <w:ind w:firstLine="540"/>
        <w:jc w:val="both"/>
        <w:rPr>
          <w:sz w:val="28"/>
          <w:szCs w:val="28"/>
        </w:rPr>
      </w:pPr>
      <w:r w:rsidRPr="00386F8F">
        <w:rPr>
          <w:sz w:val="28"/>
          <w:szCs w:val="28"/>
        </w:rPr>
        <w:t>- заявление;</w:t>
      </w:r>
    </w:p>
    <w:p w:rsidR="00490258" w:rsidRPr="00386F8F" w:rsidRDefault="00490258" w:rsidP="00490258">
      <w:pPr>
        <w:ind w:firstLine="555"/>
        <w:jc w:val="both"/>
        <w:rPr>
          <w:sz w:val="28"/>
          <w:szCs w:val="28"/>
        </w:rPr>
      </w:pPr>
      <w:r w:rsidRPr="00386F8F">
        <w:rPr>
          <w:sz w:val="28"/>
          <w:szCs w:val="28"/>
        </w:rPr>
        <w:t>- копию документа, удостоверяющего личность;</w:t>
      </w:r>
    </w:p>
    <w:p w:rsidR="00490258" w:rsidRPr="00386F8F" w:rsidRDefault="00490258" w:rsidP="00490258">
      <w:pPr>
        <w:ind w:firstLine="555"/>
        <w:jc w:val="both"/>
        <w:rPr>
          <w:sz w:val="28"/>
          <w:szCs w:val="28"/>
        </w:rPr>
      </w:pPr>
      <w:r w:rsidRPr="00386F8F">
        <w:rPr>
          <w:sz w:val="28"/>
          <w:szCs w:val="28"/>
        </w:rPr>
        <w:t>- справку о составе семьи;</w:t>
      </w:r>
    </w:p>
    <w:p w:rsidR="00490258" w:rsidRPr="00386F8F" w:rsidRDefault="00490258" w:rsidP="00490258">
      <w:pPr>
        <w:ind w:firstLine="555"/>
        <w:jc w:val="both"/>
        <w:rPr>
          <w:sz w:val="28"/>
          <w:szCs w:val="28"/>
        </w:rPr>
      </w:pPr>
      <w:r w:rsidRPr="00386F8F">
        <w:rPr>
          <w:sz w:val="28"/>
          <w:szCs w:val="28"/>
        </w:rPr>
        <w:t>- ордер либо решение о предоставлении жилого помещения по договору социального найма или договору найма служебного жилого помещения;</w:t>
      </w:r>
    </w:p>
    <w:p w:rsidR="00490258" w:rsidRPr="00386F8F" w:rsidRDefault="00490258" w:rsidP="00490258">
      <w:pPr>
        <w:ind w:firstLine="555"/>
        <w:jc w:val="both"/>
        <w:rPr>
          <w:sz w:val="28"/>
          <w:szCs w:val="28"/>
        </w:rPr>
      </w:pPr>
      <w:r w:rsidRPr="00386F8F">
        <w:rPr>
          <w:sz w:val="28"/>
          <w:szCs w:val="28"/>
        </w:rPr>
        <w:t>- заверенную в установленном порядке доверенность, в случае оформления договора найма другим лицом.</w:t>
      </w:r>
    </w:p>
    <w:p w:rsidR="00490258" w:rsidRPr="00386F8F" w:rsidRDefault="00490258" w:rsidP="00490258">
      <w:pPr>
        <w:ind w:firstLine="555"/>
        <w:jc w:val="both"/>
        <w:rPr>
          <w:sz w:val="28"/>
          <w:szCs w:val="28"/>
        </w:rPr>
      </w:pPr>
      <w:r w:rsidRPr="00386F8F">
        <w:rPr>
          <w:sz w:val="28"/>
          <w:szCs w:val="28"/>
        </w:rPr>
        <w:t>2.6.3. Документы должны соответствовать следующим требованиям:</w:t>
      </w:r>
    </w:p>
    <w:p w:rsidR="00490258" w:rsidRPr="00386F8F" w:rsidRDefault="00490258" w:rsidP="00490258">
      <w:pPr>
        <w:ind w:firstLine="525"/>
        <w:jc w:val="both"/>
        <w:rPr>
          <w:sz w:val="28"/>
          <w:szCs w:val="28"/>
        </w:rPr>
      </w:pPr>
      <w:r w:rsidRPr="00386F8F">
        <w:rPr>
          <w:sz w:val="28"/>
          <w:szCs w:val="28"/>
        </w:rPr>
        <w:t>- тексты написаны разборчиво;</w:t>
      </w:r>
    </w:p>
    <w:p w:rsidR="00490258" w:rsidRPr="00386F8F" w:rsidRDefault="00490258" w:rsidP="00490258">
      <w:pPr>
        <w:ind w:firstLine="555"/>
        <w:jc w:val="both"/>
        <w:rPr>
          <w:sz w:val="28"/>
          <w:szCs w:val="28"/>
        </w:rPr>
      </w:pPr>
      <w:r w:rsidRPr="00386F8F">
        <w:rPr>
          <w:sz w:val="28"/>
          <w:szCs w:val="28"/>
        </w:rPr>
        <w:t>- отсутствуют подчистки, приписки, зачеркнутые слова и иные не оговоренные исправления;</w:t>
      </w:r>
    </w:p>
    <w:p w:rsidR="00490258" w:rsidRPr="00386F8F" w:rsidRDefault="00490258" w:rsidP="00490258">
      <w:pPr>
        <w:ind w:firstLine="555"/>
        <w:jc w:val="both"/>
        <w:rPr>
          <w:sz w:val="28"/>
          <w:szCs w:val="28"/>
        </w:rPr>
      </w:pPr>
      <w:r w:rsidRPr="00386F8F">
        <w:rPr>
          <w:sz w:val="28"/>
          <w:szCs w:val="28"/>
        </w:rPr>
        <w:t>- отсутствуют серьезные повреждения, наличие которых не позволяет однозначно истолковать содержание документов.</w:t>
      </w:r>
    </w:p>
    <w:p w:rsidR="00490258" w:rsidRPr="00386F8F" w:rsidRDefault="00490258" w:rsidP="00490258">
      <w:pPr>
        <w:ind w:firstLine="555"/>
        <w:jc w:val="both"/>
        <w:rPr>
          <w:sz w:val="28"/>
          <w:szCs w:val="28"/>
        </w:rPr>
      </w:pPr>
      <w:r w:rsidRPr="00386F8F">
        <w:rPr>
          <w:sz w:val="28"/>
          <w:szCs w:val="28"/>
        </w:rPr>
        <w:t>2.7. Исчерпывающий перечень оснований для отказа в приеме документов, необходимых для предоставления муниципальной услуги:</w:t>
      </w:r>
    </w:p>
    <w:p w:rsidR="00490258" w:rsidRPr="00386F8F" w:rsidRDefault="00490258" w:rsidP="00490258">
      <w:pPr>
        <w:ind w:firstLine="555"/>
        <w:jc w:val="both"/>
        <w:rPr>
          <w:sz w:val="28"/>
          <w:szCs w:val="28"/>
        </w:rPr>
      </w:pPr>
      <w:r w:rsidRPr="00386F8F">
        <w:rPr>
          <w:sz w:val="28"/>
          <w:szCs w:val="28"/>
        </w:rPr>
        <w:t>2.7.1. Основанием для отказа в приеме документов, необходимых для предоставления муниципальной услуги является несоблюдение требований к письменному обращению в соответствии со ст. 7 Федерального закона от 02 мая 2006 года № 59-ФЗ «О порядке рассмотрения обращений граждан Российской Федерации».</w:t>
      </w:r>
    </w:p>
    <w:p w:rsidR="00490258" w:rsidRPr="00386F8F" w:rsidRDefault="00490258" w:rsidP="00490258">
      <w:pPr>
        <w:ind w:firstLine="570"/>
        <w:jc w:val="both"/>
        <w:rPr>
          <w:sz w:val="28"/>
          <w:szCs w:val="28"/>
        </w:rPr>
      </w:pPr>
      <w:r w:rsidRPr="00386F8F">
        <w:rPr>
          <w:sz w:val="28"/>
          <w:szCs w:val="28"/>
        </w:rPr>
        <w:t>2.8. Исчерпывающий перечень оснований для отказа в предоставлении муниципальной услуги:</w:t>
      </w:r>
    </w:p>
    <w:p w:rsidR="00490258" w:rsidRPr="00386F8F" w:rsidRDefault="00490258" w:rsidP="00490258">
      <w:pPr>
        <w:ind w:firstLine="555"/>
        <w:jc w:val="both"/>
        <w:rPr>
          <w:sz w:val="28"/>
          <w:szCs w:val="28"/>
        </w:rPr>
      </w:pPr>
      <w:r w:rsidRPr="00386F8F">
        <w:rPr>
          <w:sz w:val="28"/>
          <w:szCs w:val="28"/>
        </w:rPr>
        <w:t>2.8.1. Основаниями для отказа в предоставлении муниципальной услуги являются:</w:t>
      </w:r>
    </w:p>
    <w:p w:rsidR="00490258" w:rsidRPr="00386F8F" w:rsidRDefault="00490258" w:rsidP="00490258">
      <w:pPr>
        <w:ind w:firstLine="540"/>
        <w:jc w:val="both"/>
        <w:rPr>
          <w:sz w:val="28"/>
          <w:szCs w:val="28"/>
        </w:rPr>
      </w:pPr>
      <w:r w:rsidRPr="00386F8F">
        <w:rPr>
          <w:sz w:val="28"/>
          <w:szCs w:val="28"/>
        </w:rPr>
        <w:t>- не предоставление документов указанных в п. 2.6.2. настоящего Административного регламента;</w:t>
      </w:r>
    </w:p>
    <w:p w:rsidR="00490258" w:rsidRPr="00386F8F" w:rsidRDefault="00490258" w:rsidP="00490258">
      <w:pPr>
        <w:ind w:firstLine="555"/>
        <w:jc w:val="both"/>
        <w:rPr>
          <w:sz w:val="28"/>
          <w:szCs w:val="28"/>
        </w:rPr>
      </w:pPr>
      <w:r w:rsidRPr="00386F8F">
        <w:rPr>
          <w:sz w:val="28"/>
          <w:szCs w:val="28"/>
        </w:rPr>
        <w:t>- вступившее в законную силу судебное решение по вопросам, содержавшимся в заявлении граждан;</w:t>
      </w:r>
    </w:p>
    <w:p w:rsidR="00490258" w:rsidRPr="00386F8F" w:rsidRDefault="00490258" w:rsidP="00490258">
      <w:pPr>
        <w:ind w:firstLine="555"/>
        <w:jc w:val="both"/>
        <w:rPr>
          <w:sz w:val="28"/>
          <w:szCs w:val="28"/>
        </w:rPr>
      </w:pPr>
      <w:r w:rsidRPr="00386F8F">
        <w:rPr>
          <w:sz w:val="28"/>
          <w:szCs w:val="28"/>
        </w:rPr>
        <w:t>- заявление о прекращении рассмотрения обращения, поступившее от заявителя;</w:t>
      </w:r>
    </w:p>
    <w:p w:rsidR="00490258" w:rsidRPr="00386F8F" w:rsidRDefault="00490258" w:rsidP="00490258">
      <w:pPr>
        <w:ind w:firstLine="555"/>
        <w:jc w:val="both"/>
        <w:rPr>
          <w:sz w:val="28"/>
          <w:szCs w:val="28"/>
        </w:rPr>
      </w:pPr>
      <w:r w:rsidRPr="00386F8F">
        <w:rPr>
          <w:sz w:val="28"/>
          <w:szCs w:val="28"/>
        </w:rPr>
        <w:t>- текст письменного обращения не поддается прочтению;</w:t>
      </w:r>
    </w:p>
    <w:p w:rsidR="00490258" w:rsidRPr="00386F8F" w:rsidRDefault="00490258" w:rsidP="00490258">
      <w:pPr>
        <w:ind w:firstLine="555"/>
        <w:jc w:val="both"/>
        <w:rPr>
          <w:sz w:val="28"/>
          <w:szCs w:val="28"/>
        </w:rPr>
      </w:pPr>
      <w:r w:rsidRPr="00386F8F">
        <w:rPr>
          <w:sz w:val="28"/>
          <w:szCs w:val="28"/>
        </w:rPr>
        <w:t>- несоответствие предоставленных гражданином документов требованиям п. 2.6.3. Регламента.</w:t>
      </w:r>
    </w:p>
    <w:p w:rsidR="00490258" w:rsidRPr="00386F8F" w:rsidRDefault="00490258" w:rsidP="00490258">
      <w:pPr>
        <w:ind w:firstLine="555"/>
        <w:jc w:val="both"/>
        <w:rPr>
          <w:sz w:val="28"/>
          <w:szCs w:val="28"/>
        </w:rPr>
      </w:pPr>
      <w:r w:rsidRPr="00386F8F">
        <w:rPr>
          <w:sz w:val="28"/>
          <w:szCs w:val="28"/>
        </w:rPr>
        <w:t>2.8.2. Основанием для приостановления предоставления муниципальной услуги является соответствующее заявление заявителя.</w:t>
      </w:r>
    </w:p>
    <w:p w:rsidR="00490258" w:rsidRPr="00386F8F" w:rsidRDefault="00490258" w:rsidP="00490258">
      <w:pPr>
        <w:widowControl w:val="0"/>
        <w:ind w:firstLine="540"/>
        <w:jc w:val="both"/>
        <w:rPr>
          <w:sz w:val="28"/>
          <w:szCs w:val="28"/>
        </w:rPr>
      </w:pPr>
      <w:r w:rsidRPr="00386F8F">
        <w:rPr>
          <w:sz w:val="28"/>
          <w:szCs w:val="28"/>
        </w:rPr>
        <w:t xml:space="preserve">2.9. Размер платы, взимаемой с заявителя при предоставлении муниципальной услуги, и способы её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w:t>
      </w:r>
      <w:r w:rsidRPr="00386F8F">
        <w:rPr>
          <w:sz w:val="28"/>
          <w:szCs w:val="28"/>
        </w:rPr>
        <w:lastRenderedPageBreak/>
        <w:t>Российской Федерации, муниципальными правовыми актами.</w:t>
      </w:r>
    </w:p>
    <w:p w:rsidR="00490258" w:rsidRPr="00386F8F" w:rsidRDefault="00490258" w:rsidP="00490258">
      <w:pPr>
        <w:ind w:firstLine="570"/>
        <w:jc w:val="both"/>
        <w:rPr>
          <w:sz w:val="28"/>
          <w:szCs w:val="28"/>
        </w:rPr>
      </w:pPr>
      <w:r w:rsidRPr="00386F8F">
        <w:rPr>
          <w:sz w:val="28"/>
          <w:szCs w:val="28"/>
        </w:rPr>
        <w:t>Муниципальная услуга по заключению договора социального найма или договора найма служебного жилого помещения предоставляется бесплатно.</w:t>
      </w:r>
    </w:p>
    <w:p w:rsidR="00490258" w:rsidRPr="00386F8F" w:rsidRDefault="00490258" w:rsidP="00490258">
      <w:pPr>
        <w:ind w:firstLine="555"/>
        <w:jc w:val="both"/>
        <w:rPr>
          <w:sz w:val="28"/>
          <w:szCs w:val="28"/>
        </w:rPr>
      </w:pPr>
      <w:r w:rsidRPr="00386F8F">
        <w:rPr>
          <w:sz w:val="28"/>
          <w:szCs w:val="28"/>
        </w:rPr>
        <w:t>2.10. Максимальный срок ожидания в очереди при подаче запроса предоставления муниципальной услуги и при получении результата предоставления муниципальной услуги.</w:t>
      </w:r>
    </w:p>
    <w:p w:rsidR="00490258" w:rsidRPr="00386F8F" w:rsidRDefault="00AD5B00" w:rsidP="00490258">
      <w:pPr>
        <w:ind w:firstLine="555"/>
        <w:jc w:val="both"/>
        <w:rPr>
          <w:sz w:val="28"/>
          <w:szCs w:val="28"/>
        </w:rPr>
      </w:pPr>
      <w:r w:rsidRPr="00386F8F">
        <w:rPr>
          <w:sz w:val="28"/>
          <w:szCs w:val="28"/>
        </w:rPr>
        <w:t xml:space="preserve">Максимальный срок </w:t>
      </w:r>
      <w:r w:rsidR="00490258" w:rsidRPr="00386F8F">
        <w:rPr>
          <w:sz w:val="28"/>
          <w:szCs w:val="28"/>
        </w:rPr>
        <w:t>с момента подачи запроса предоставления муниципальной услуги и до результата предоставления муниципальной услуги составляет 30 минут.</w:t>
      </w:r>
    </w:p>
    <w:p w:rsidR="00490258" w:rsidRPr="00386F8F" w:rsidRDefault="00490258" w:rsidP="00490258">
      <w:pPr>
        <w:widowControl w:val="0"/>
        <w:tabs>
          <w:tab w:val="center" w:pos="0"/>
        </w:tabs>
        <w:ind w:firstLine="555"/>
        <w:jc w:val="both"/>
        <w:rPr>
          <w:sz w:val="28"/>
          <w:szCs w:val="28"/>
        </w:rPr>
      </w:pPr>
      <w:r w:rsidRPr="00386F8F">
        <w:rPr>
          <w:sz w:val="28"/>
          <w:szCs w:val="28"/>
        </w:rPr>
        <w:t>2.11.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90258" w:rsidRPr="00386F8F" w:rsidRDefault="00490258" w:rsidP="00490258">
      <w:pPr>
        <w:ind w:firstLine="555"/>
        <w:jc w:val="both"/>
        <w:rPr>
          <w:sz w:val="28"/>
          <w:szCs w:val="28"/>
        </w:rPr>
      </w:pPr>
      <w:r w:rsidRPr="00386F8F">
        <w:rPr>
          <w:sz w:val="28"/>
          <w:szCs w:val="28"/>
        </w:rPr>
        <w:t>2.11.1. Требования к размещению и оформлению помещений:</w:t>
      </w:r>
    </w:p>
    <w:p w:rsidR="00490258" w:rsidRPr="00386F8F" w:rsidRDefault="00490258" w:rsidP="00490258">
      <w:pPr>
        <w:ind w:firstLine="570"/>
        <w:rPr>
          <w:sz w:val="28"/>
          <w:szCs w:val="28"/>
        </w:rPr>
      </w:pPr>
      <w:r w:rsidRPr="00386F8F">
        <w:rPr>
          <w:sz w:val="28"/>
          <w:szCs w:val="28"/>
        </w:rPr>
        <w:t>- соответствие санитарным правилам и нормам;</w:t>
      </w:r>
    </w:p>
    <w:p w:rsidR="00490258" w:rsidRPr="00386F8F" w:rsidRDefault="00490258" w:rsidP="00490258">
      <w:pPr>
        <w:ind w:firstLine="540"/>
        <w:rPr>
          <w:sz w:val="28"/>
          <w:szCs w:val="28"/>
        </w:rPr>
      </w:pPr>
      <w:r w:rsidRPr="00386F8F">
        <w:rPr>
          <w:sz w:val="28"/>
          <w:szCs w:val="28"/>
        </w:rPr>
        <w:t>- соответствие требованиям пожарной безопасности;</w:t>
      </w:r>
    </w:p>
    <w:p w:rsidR="00490258" w:rsidRPr="00386F8F" w:rsidRDefault="00490258" w:rsidP="00490258">
      <w:pPr>
        <w:ind w:firstLine="540"/>
        <w:jc w:val="both"/>
        <w:rPr>
          <w:sz w:val="28"/>
          <w:szCs w:val="28"/>
        </w:rPr>
      </w:pPr>
      <w:r w:rsidRPr="00386F8F">
        <w:rPr>
          <w:sz w:val="28"/>
          <w:szCs w:val="28"/>
        </w:rPr>
        <w:t>- соответствие требованиям по защите информации при обработке персональных данных;</w:t>
      </w:r>
    </w:p>
    <w:p w:rsidR="00490258" w:rsidRPr="00386F8F" w:rsidRDefault="00490258" w:rsidP="00490258">
      <w:pPr>
        <w:ind w:firstLine="555"/>
        <w:rPr>
          <w:sz w:val="28"/>
          <w:szCs w:val="28"/>
        </w:rPr>
      </w:pPr>
      <w:r w:rsidRPr="00386F8F">
        <w:rPr>
          <w:sz w:val="28"/>
          <w:szCs w:val="28"/>
        </w:rPr>
        <w:t>- наличие автоматизированного рабочего места специалиста;</w:t>
      </w:r>
    </w:p>
    <w:p w:rsidR="00490258" w:rsidRPr="00386F8F" w:rsidRDefault="00490258" w:rsidP="00490258">
      <w:pPr>
        <w:ind w:firstLine="555"/>
        <w:rPr>
          <w:sz w:val="28"/>
          <w:szCs w:val="28"/>
        </w:rPr>
      </w:pPr>
      <w:r w:rsidRPr="00386F8F">
        <w:rPr>
          <w:sz w:val="28"/>
          <w:szCs w:val="28"/>
        </w:rPr>
        <w:t>- наличие оргтехники для печати, копирования, сканирования документов;</w:t>
      </w:r>
    </w:p>
    <w:p w:rsidR="00490258" w:rsidRPr="00386F8F" w:rsidRDefault="00490258" w:rsidP="00490258">
      <w:pPr>
        <w:ind w:firstLine="570"/>
        <w:rPr>
          <w:sz w:val="28"/>
          <w:szCs w:val="28"/>
        </w:rPr>
      </w:pPr>
      <w:r w:rsidRPr="00386F8F">
        <w:rPr>
          <w:sz w:val="28"/>
          <w:szCs w:val="28"/>
        </w:rPr>
        <w:t>- наличие сре</w:t>
      </w:r>
      <w:proofErr w:type="gramStart"/>
      <w:r w:rsidRPr="00386F8F">
        <w:rPr>
          <w:sz w:val="28"/>
          <w:szCs w:val="28"/>
        </w:rPr>
        <w:t>дств св</w:t>
      </w:r>
      <w:proofErr w:type="gramEnd"/>
      <w:r w:rsidRPr="00386F8F">
        <w:rPr>
          <w:sz w:val="28"/>
          <w:szCs w:val="28"/>
        </w:rPr>
        <w:t>язи;</w:t>
      </w:r>
    </w:p>
    <w:p w:rsidR="00490258" w:rsidRPr="00386F8F" w:rsidRDefault="00490258" w:rsidP="00490258">
      <w:pPr>
        <w:ind w:firstLine="555"/>
        <w:rPr>
          <w:sz w:val="28"/>
          <w:szCs w:val="28"/>
        </w:rPr>
      </w:pPr>
      <w:r w:rsidRPr="00386F8F">
        <w:rPr>
          <w:sz w:val="28"/>
          <w:szCs w:val="28"/>
        </w:rPr>
        <w:t>- наличие канцелярских принадлежностей;</w:t>
      </w:r>
    </w:p>
    <w:p w:rsidR="00490258" w:rsidRPr="00386F8F" w:rsidRDefault="00490258" w:rsidP="00490258">
      <w:pPr>
        <w:ind w:firstLine="540"/>
        <w:rPr>
          <w:sz w:val="28"/>
          <w:szCs w:val="28"/>
        </w:rPr>
      </w:pPr>
      <w:r w:rsidRPr="00386F8F">
        <w:rPr>
          <w:sz w:val="28"/>
          <w:szCs w:val="28"/>
        </w:rPr>
        <w:t>- обеспечение комфортных условий для граждан;</w:t>
      </w:r>
    </w:p>
    <w:p w:rsidR="00490258" w:rsidRPr="00386F8F" w:rsidRDefault="00490258" w:rsidP="00490258">
      <w:pPr>
        <w:ind w:firstLine="555"/>
        <w:rPr>
          <w:sz w:val="28"/>
          <w:szCs w:val="28"/>
        </w:rPr>
      </w:pPr>
      <w:r w:rsidRPr="00386F8F">
        <w:rPr>
          <w:sz w:val="28"/>
          <w:szCs w:val="28"/>
        </w:rPr>
        <w:t>- наличие офисной мебели.</w:t>
      </w:r>
    </w:p>
    <w:p w:rsidR="00490258" w:rsidRPr="00386F8F" w:rsidRDefault="00490258" w:rsidP="00490258">
      <w:pPr>
        <w:ind w:firstLine="570"/>
        <w:jc w:val="both"/>
        <w:rPr>
          <w:sz w:val="28"/>
          <w:szCs w:val="28"/>
        </w:rPr>
      </w:pPr>
      <w:r w:rsidRPr="00386F8F">
        <w:rPr>
          <w:sz w:val="28"/>
          <w:szCs w:val="28"/>
        </w:rPr>
        <w:t>2.11.2. Требования к размещению и офо</w:t>
      </w:r>
      <w:r w:rsidR="00AD5B00" w:rsidRPr="00386F8F">
        <w:rPr>
          <w:sz w:val="28"/>
          <w:szCs w:val="28"/>
        </w:rPr>
        <w:t xml:space="preserve">рмлению визуальной и текстовой </w:t>
      </w:r>
      <w:r w:rsidRPr="00386F8F">
        <w:rPr>
          <w:sz w:val="28"/>
          <w:szCs w:val="28"/>
        </w:rPr>
        <w:t>информации.</w:t>
      </w:r>
    </w:p>
    <w:p w:rsidR="00490258" w:rsidRPr="00386F8F" w:rsidRDefault="00490258" w:rsidP="00490258">
      <w:pPr>
        <w:shd w:val="clear" w:color="auto" w:fill="FFFFFF"/>
        <w:ind w:firstLine="555"/>
        <w:jc w:val="both"/>
        <w:rPr>
          <w:sz w:val="28"/>
          <w:szCs w:val="28"/>
        </w:rPr>
      </w:pPr>
      <w:r w:rsidRPr="00386F8F">
        <w:rPr>
          <w:sz w:val="28"/>
          <w:szCs w:val="28"/>
        </w:rPr>
        <w:t>На информационных стендах в Администрации размещаются следующие информационные материалы:</w:t>
      </w:r>
    </w:p>
    <w:p w:rsidR="00490258" w:rsidRPr="00386F8F" w:rsidRDefault="00490258" w:rsidP="00490258">
      <w:pPr>
        <w:shd w:val="clear" w:color="auto" w:fill="FFFFFF"/>
        <w:ind w:firstLine="555"/>
        <w:jc w:val="both"/>
        <w:rPr>
          <w:sz w:val="28"/>
          <w:szCs w:val="28"/>
        </w:rPr>
      </w:pPr>
      <w:r w:rsidRPr="00386F8F">
        <w:rPr>
          <w:sz w:val="28"/>
          <w:szCs w:val="28"/>
        </w:rPr>
        <w:t>- режим работы Администрации;</w:t>
      </w:r>
    </w:p>
    <w:p w:rsidR="00490258" w:rsidRPr="00386F8F" w:rsidRDefault="00490258" w:rsidP="00490258">
      <w:pPr>
        <w:shd w:val="clear" w:color="auto" w:fill="FFFFFF"/>
        <w:ind w:firstLine="570"/>
        <w:jc w:val="both"/>
        <w:rPr>
          <w:sz w:val="28"/>
          <w:szCs w:val="28"/>
        </w:rPr>
      </w:pPr>
      <w:r w:rsidRPr="00386F8F">
        <w:rPr>
          <w:sz w:val="28"/>
          <w:szCs w:val="28"/>
        </w:rPr>
        <w:t>- перечень документов, которые заявитель должен представить для предоставления муниципальной услуги;</w:t>
      </w:r>
    </w:p>
    <w:p w:rsidR="00490258" w:rsidRPr="00386F8F" w:rsidRDefault="00490258" w:rsidP="00490258">
      <w:pPr>
        <w:shd w:val="clear" w:color="auto" w:fill="FFFFFF"/>
        <w:tabs>
          <w:tab w:val="left" w:pos="570"/>
        </w:tabs>
        <w:ind w:firstLine="540"/>
        <w:jc w:val="both"/>
        <w:rPr>
          <w:sz w:val="28"/>
          <w:szCs w:val="28"/>
        </w:rPr>
      </w:pPr>
      <w:r w:rsidRPr="00386F8F">
        <w:rPr>
          <w:sz w:val="28"/>
          <w:szCs w:val="28"/>
        </w:rPr>
        <w:t>- адреса, номера телефонов, график работы специалистов, предоставляющих муниципальную услугу;</w:t>
      </w:r>
    </w:p>
    <w:p w:rsidR="00490258" w:rsidRPr="00386F8F" w:rsidRDefault="00490258" w:rsidP="00490258">
      <w:pPr>
        <w:shd w:val="clear" w:color="auto" w:fill="FFFFFF"/>
        <w:ind w:firstLine="555"/>
        <w:jc w:val="both"/>
        <w:rPr>
          <w:sz w:val="28"/>
          <w:szCs w:val="28"/>
        </w:rPr>
      </w:pPr>
      <w:r w:rsidRPr="00386F8F">
        <w:rPr>
          <w:sz w:val="28"/>
          <w:szCs w:val="28"/>
        </w:rPr>
        <w:t>- административный регламент;</w:t>
      </w:r>
    </w:p>
    <w:p w:rsidR="00490258" w:rsidRPr="00386F8F" w:rsidRDefault="00490258" w:rsidP="00490258">
      <w:pPr>
        <w:shd w:val="clear" w:color="auto" w:fill="FFFFFF"/>
        <w:ind w:firstLine="540"/>
        <w:jc w:val="both"/>
        <w:rPr>
          <w:sz w:val="28"/>
          <w:szCs w:val="28"/>
        </w:rPr>
      </w:pPr>
      <w:r w:rsidRPr="00386F8F">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490258" w:rsidRPr="00386F8F" w:rsidRDefault="00490258" w:rsidP="00490258">
      <w:pPr>
        <w:shd w:val="clear" w:color="auto" w:fill="FFFFFF"/>
        <w:ind w:firstLine="540"/>
        <w:jc w:val="both"/>
        <w:rPr>
          <w:sz w:val="28"/>
          <w:szCs w:val="28"/>
        </w:rPr>
      </w:pPr>
      <w:r w:rsidRPr="00386F8F">
        <w:rPr>
          <w:sz w:val="28"/>
          <w:szCs w:val="28"/>
        </w:rPr>
        <w:t xml:space="preserve">- необходимая оперативная информация </w:t>
      </w:r>
      <w:r w:rsidR="00AD5B00" w:rsidRPr="00386F8F">
        <w:rPr>
          <w:sz w:val="28"/>
          <w:szCs w:val="28"/>
        </w:rPr>
        <w:t xml:space="preserve">о предоставлении муниципальной </w:t>
      </w:r>
      <w:r w:rsidRPr="00386F8F">
        <w:rPr>
          <w:sz w:val="28"/>
          <w:szCs w:val="28"/>
        </w:rPr>
        <w:t>услуги.</w:t>
      </w:r>
    </w:p>
    <w:p w:rsidR="00490258" w:rsidRPr="00386F8F" w:rsidRDefault="00490258" w:rsidP="00490258">
      <w:pPr>
        <w:shd w:val="clear" w:color="auto" w:fill="FFFFFF"/>
        <w:ind w:firstLine="555"/>
        <w:jc w:val="both"/>
        <w:rPr>
          <w:sz w:val="28"/>
          <w:szCs w:val="28"/>
        </w:rPr>
      </w:pPr>
      <w:r w:rsidRPr="00386F8F">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490258" w:rsidRPr="00386F8F" w:rsidRDefault="00490258" w:rsidP="00490258">
      <w:pPr>
        <w:pStyle w:val="ConsPlusNormal"/>
        <w:widowControl/>
        <w:ind w:firstLine="555"/>
        <w:jc w:val="both"/>
        <w:rPr>
          <w:rFonts w:ascii="Times New Roman" w:hAnsi="Times New Roman" w:cs="Times New Roman"/>
          <w:sz w:val="28"/>
          <w:szCs w:val="28"/>
        </w:rPr>
      </w:pPr>
      <w:r w:rsidRPr="00386F8F">
        <w:rPr>
          <w:rFonts w:ascii="Times New Roman" w:hAnsi="Times New Roman" w:cs="Times New Roman"/>
          <w:sz w:val="28"/>
          <w:szCs w:val="28"/>
        </w:rPr>
        <w:t>2.11.3. Требования к оформлению входа в здание:</w:t>
      </w:r>
    </w:p>
    <w:p w:rsidR="00490258" w:rsidRPr="00386F8F" w:rsidRDefault="00490258" w:rsidP="00490258">
      <w:pPr>
        <w:pStyle w:val="ConsPlusNormal"/>
        <w:widowControl/>
        <w:ind w:firstLine="555"/>
        <w:jc w:val="both"/>
        <w:rPr>
          <w:rFonts w:ascii="Times New Roman" w:hAnsi="Times New Roman" w:cs="Times New Roman"/>
          <w:sz w:val="28"/>
          <w:szCs w:val="28"/>
        </w:rPr>
      </w:pPr>
      <w:r w:rsidRPr="00386F8F">
        <w:rPr>
          <w:rFonts w:ascii="Times New Roman" w:hAnsi="Times New Roman" w:cs="Times New Roman"/>
          <w:sz w:val="28"/>
          <w:szCs w:val="28"/>
        </w:rPr>
        <w:t>- здание (строение), в котором оказывается муниципальная услуга, должно быть оборудовано входом для свободного доступа заявителей в помещение;</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2.11.4. Требования к местам приема заявителей:</w:t>
      </w:r>
    </w:p>
    <w:p w:rsidR="00490258" w:rsidRPr="00386F8F" w:rsidRDefault="00490258" w:rsidP="00490258">
      <w:pPr>
        <w:widowControl w:val="0"/>
        <w:autoSpaceDE w:val="0"/>
        <w:ind w:firstLine="555"/>
        <w:jc w:val="both"/>
        <w:rPr>
          <w:sz w:val="28"/>
          <w:szCs w:val="28"/>
        </w:rPr>
      </w:pPr>
      <w:r w:rsidRPr="00386F8F">
        <w:rPr>
          <w:sz w:val="28"/>
          <w:szCs w:val="28"/>
        </w:rPr>
        <w:t xml:space="preserve">- рабочее место специалиста Администрации оборудуется персональным компьютером с возможностью доступа к необходимым информационным базам </w:t>
      </w:r>
      <w:r w:rsidRPr="00386F8F">
        <w:rPr>
          <w:sz w:val="28"/>
          <w:szCs w:val="28"/>
        </w:rPr>
        <w:lastRenderedPageBreak/>
        <w:t>данных, печатающим устройством, а также офисным креслом.</w:t>
      </w:r>
    </w:p>
    <w:p w:rsidR="00490258" w:rsidRPr="00386F8F" w:rsidRDefault="00490258" w:rsidP="00490258">
      <w:pPr>
        <w:autoSpaceDE w:val="0"/>
        <w:ind w:firstLine="540"/>
        <w:jc w:val="both"/>
        <w:rPr>
          <w:sz w:val="28"/>
          <w:szCs w:val="28"/>
        </w:rPr>
      </w:pPr>
      <w:r w:rsidRPr="00386F8F">
        <w:rPr>
          <w:sz w:val="28"/>
          <w:szCs w:val="28"/>
        </w:rPr>
        <w:t>2.12. Показатели доступности и качества муниципальной услуги.</w:t>
      </w:r>
    </w:p>
    <w:p w:rsidR="00490258" w:rsidRPr="00386F8F" w:rsidRDefault="00490258" w:rsidP="00490258">
      <w:pPr>
        <w:pStyle w:val="21"/>
        <w:spacing w:after="0" w:line="240" w:lineRule="auto"/>
        <w:ind w:firstLine="555"/>
        <w:jc w:val="both"/>
        <w:rPr>
          <w:sz w:val="28"/>
          <w:szCs w:val="28"/>
        </w:rPr>
      </w:pPr>
      <w:r w:rsidRPr="00386F8F">
        <w:rPr>
          <w:bCs/>
          <w:sz w:val="28"/>
          <w:szCs w:val="28"/>
        </w:rPr>
        <w:t xml:space="preserve">2.12.1. Показателем качества и доступности муниципальной услуги является </w:t>
      </w:r>
      <w:r w:rsidRPr="00386F8F">
        <w:rPr>
          <w:sz w:val="28"/>
          <w:szCs w:val="28"/>
        </w:rPr>
        <w:t>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490258" w:rsidRPr="00386F8F" w:rsidRDefault="00490258" w:rsidP="00490258">
      <w:pPr>
        <w:pStyle w:val="ConsPlusNormal"/>
        <w:widowControl/>
        <w:ind w:firstLine="555"/>
        <w:jc w:val="both"/>
        <w:rPr>
          <w:rFonts w:ascii="Times New Roman" w:hAnsi="Times New Roman" w:cs="Times New Roman"/>
          <w:sz w:val="28"/>
          <w:szCs w:val="28"/>
        </w:rPr>
      </w:pPr>
      <w:r w:rsidRPr="00386F8F">
        <w:rPr>
          <w:rFonts w:ascii="Times New Roman" w:hAnsi="Times New Roman" w:cs="Times New Roman"/>
          <w:bCs/>
          <w:sz w:val="28"/>
          <w:szCs w:val="28"/>
        </w:rPr>
        <w:t>Показателем</w:t>
      </w:r>
      <w:r w:rsidR="00AD5B00" w:rsidRPr="00386F8F">
        <w:rPr>
          <w:rFonts w:ascii="Times New Roman" w:hAnsi="Times New Roman" w:cs="Times New Roman"/>
          <w:sz w:val="28"/>
          <w:szCs w:val="28"/>
        </w:rPr>
        <w:t xml:space="preserve"> </w:t>
      </w:r>
      <w:r w:rsidRPr="00386F8F">
        <w:rPr>
          <w:rFonts w:ascii="Times New Roman" w:hAnsi="Times New Roman" w:cs="Times New Roman"/>
          <w:bCs/>
          <w:sz w:val="28"/>
          <w:szCs w:val="28"/>
        </w:rPr>
        <w:t>доступности</w:t>
      </w:r>
      <w:r w:rsidR="00AD5B00" w:rsidRPr="00386F8F">
        <w:rPr>
          <w:rFonts w:ascii="Times New Roman" w:hAnsi="Times New Roman" w:cs="Times New Roman"/>
          <w:sz w:val="28"/>
          <w:szCs w:val="28"/>
        </w:rPr>
        <w:t xml:space="preserve"> является</w:t>
      </w:r>
      <w:r w:rsidRPr="00386F8F">
        <w:rPr>
          <w:rFonts w:ascii="Times New Roman" w:hAnsi="Times New Roman" w:cs="Times New Roman"/>
          <w:sz w:val="28"/>
          <w:szCs w:val="28"/>
        </w:rPr>
        <w:t xml:space="preserve"> информационн</w:t>
      </w:r>
      <w:r w:rsidR="00AD5B00" w:rsidRPr="00386F8F">
        <w:rPr>
          <w:rFonts w:ascii="Times New Roman" w:hAnsi="Times New Roman" w:cs="Times New Roman"/>
          <w:sz w:val="28"/>
          <w:szCs w:val="28"/>
        </w:rPr>
        <w:t>ая открытость порядка</w:t>
      </w:r>
      <w:r w:rsidRPr="00386F8F">
        <w:rPr>
          <w:rFonts w:ascii="Times New Roman" w:hAnsi="Times New Roman" w:cs="Times New Roman"/>
          <w:sz w:val="28"/>
          <w:szCs w:val="28"/>
        </w:rPr>
        <w:br/>
        <w:t xml:space="preserve">и правил предоставления муниципальной услуги: </w:t>
      </w:r>
    </w:p>
    <w:p w:rsidR="00490258" w:rsidRPr="00386F8F" w:rsidRDefault="00490258" w:rsidP="00490258">
      <w:pPr>
        <w:ind w:firstLine="540"/>
        <w:jc w:val="both"/>
        <w:rPr>
          <w:sz w:val="28"/>
          <w:szCs w:val="28"/>
        </w:rPr>
      </w:pPr>
      <w:r w:rsidRPr="00386F8F">
        <w:rPr>
          <w:sz w:val="28"/>
          <w:szCs w:val="28"/>
        </w:rPr>
        <w:t xml:space="preserve">- наличие Административного регламента предоставления муниципальной услуги; </w:t>
      </w:r>
    </w:p>
    <w:p w:rsidR="00490258" w:rsidRPr="00386F8F" w:rsidRDefault="00AD5B00" w:rsidP="00490258">
      <w:pPr>
        <w:ind w:firstLine="555"/>
        <w:jc w:val="both"/>
        <w:rPr>
          <w:sz w:val="28"/>
          <w:szCs w:val="28"/>
        </w:rPr>
      </w:pPr>
      <w:r w:rsidRPr="00386F8F">
        <w:rPr>
          <w:sz w:val="28"/>
          <w:szCs w:val="28"/>
        </w:rPr>
        <w:t xml:space="preserve">- наличие </w:t>
      </w:r>
      <w:r w:rsidR="00490258" w:rsidRPr="00386F8F">
        <w:rPr>
          <w:sz w:val="28"/>
          <w:szCs w:val="28"/>
        </w:rPr>
        <w:t>информации об оказании муниципальной услуги в средствах массовой информации, общедоступных местах, на стендах в Администрации.</w:t>
      </w:r>
    </w:p>
    <w:p w:rsidR="00490258" w:rsidRPr="00386F8F" w:rsidRDefault="00490258" w:rsidP="00490258">
      <w:pPr>
        <w:autoSpaceDE w:val="0"/>
        <w:ind w:firstLine="540"/>
        <w:jc w:val="both"/>
        <w:rPr>
          <w:sz w:val="28"/>
          <w:szCs w:val="28"/>
        </w:rPr>
      </w:pPr>
      <w:r w:rsidRPr="00386F8F">
        <w:rPr>
          <w:sz w:val="28"/>
          <w:szCs w:val="28"/>
        </w:rPr>
        <w:t xml:space="preserve">Показателями качества предоставления </w:t>
      </w:r>
      <w:r w:rsidR="00AD5B00" w:rsidRPr="00386F8F">
        <w:rPr>
          <w:sz w:val="28"/>
          <w:szCs w:val="28"/>
        </w:rPr>
        <w:t>муниципальной услуги являются:</w:t>
      </w:r>
    </w:p>
    <w:p w:rsidR="00490258" w:rsidRPr="00386F8F" w:rsidRDefault="00490258" w:rsidP="00490258">
      <w:pPr>
        <w:autoSpaceDE w:val="0"/>
        <w:ind w:firstLine="540"/>
        <w:jc w:val="both"/>
        <w:rPr>
          <w:sz w:val="28"/>
          <w:szCs w:val="28"/>
        </w:rPr>
      </w:pPr>
      <w:r w:rsidRPr="00386F8F">
        <w:rPr>
          <w:sz w:val="28"/>
          <w:szCs w:val="28"/>
        </w:rPr>
        <w:t>- степень удовлетворенности граждан качеством и доступностью муниципальной услуги;</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соответствие предоставляемой муниципальной услуги требованиям настоящего Административного регламента;</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соблюдение сроков предоставления муниципальной услуги;</w:t>
      </w:r>
    </w:p>
    <w:p w:rsidR="00490258" w:rsidRPr="00386F8F" w:rsidRDefault="00490258" w:rsidP="00490258">
      <w:pPr>
        <w:pStyle w:val="21"/>
        <w:spacing w:after="0" w:line="240" w:lineRule="auto"/>
        <w:ind w:firstLine="540"/>
        <w:jc w:val="both"/>
        <w:rPr>
          <w:sz w:val="28"/>
          <w:szCs w:val="28"/>
        </w:rPr>
      </w:pPr>
      <w:r w:rsidRPr="00386F8F">
        <w:rPr>
          <w:sz w:val="28"/>
          <w:szCs w:val="28"/>
        </w:rPr>
        <w:t>- количество обоснованных жалоб;</w:t>
      </w:r>
    </w:p>
    <w:p w:rsidR="00490258" w:rsidRPr="00386F8F" w:rsidRDefault="00490258" w:rsidP="00490258">
      <w:pPr>
        <w:ind w:firstLine="540"/>
        <w:jc w:val="both"/>
        <w:rPr>
          <w:sz w:val="28"/>
          <w:szCs w:val="28"/>
        </w:rPr>
      </w:pPr>
      <w:r w:rsidRPr="00386F8F">
        <w:rPr>
          <w:sz w:val="28"/>
          <w:szCs w:val="28"/>
        </w:rPr>
        <w:t>- учет и анализ жалоб и обращений.</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2.12.2. Информация о порядке предоставления муниципальной услуги представляется:</w:t>
      </w:r>
    </w:p>
    <w:p w:rsidR="00490258" w:rsidRPr="00386F8F" w:rsidRDefault="00490258" w:rsidP="00490258">
      <w:pPr>
        <w:tabs>
          <w:tab w:val="left" w:pos="3570"/>
        </w:tabs>
        <w:ind w:firstLine="540"/>
        <w:jc w:val="both"/>
        <w:rPr>
          <w:sz w:val="28"/>
          <w:szCs w:val="28"/>
        </w:rPr>
      </w:pPr>
      <w:r w:rsidRPr="00386F8F">
        <w:rPr>
          <w:sz w:val="28"/>
          <w:szCs w:val="28"/>
        </w:rPr>
        <w:t>- непосредственно специалистами Администрации при личном обращении;</w:t>
      </w:r>
    </w:p>
    <w:p w:rsidR="00490258" w:rsidRPr="00386F8F" w:rsidRDefault="00490258" w:rsidP="00490258">
      <w:pPr>
        <w:tabs>
          <w:tab w:val="left" w:pos="3570"/>
        </w:tabs>
        <w:ind w:firstLine="540"/>
        <w:jc w:val="both"/>
        <w:rPr>
          <w:sz w:val="28"/>
          <w:szCs w:val="28"/>
        </w:rPr>
      </w:pPr>
      <w:r w:rsidRPr="00386F8F">
        <w:rPr>
          <w:sz w:val="28"/>
          <w:szCs w:val="28"/>
        </w:rPr>
        <w:t>- с использованием средств почтовой, телефонной связи и электронной почты;</w:t>
      </w:r>
    </w:p>
    <w:p w:rsidR="00490258" w:rsidRPr="00386F8F" w:rsidRDefault="00490258" w:rsidP="00490258">
      <w:pPr>
        <w:tabs>
          <w:tab w:val="left" w:pos="3570"/>
        </w:tabs>
        <w:ind w:firstLine="540"/>
        <w:jc w:val="both"/>
        <w:rPr>
          <w:sz w:val="28"/>
          <w:szCs w:val="28"/>
        </w:rPr>
      </w:pPr>
      <w:r w:rsidRPr="00386F8F">
        <w:rPr>
          <w:sz w:val="28"/>
          <w:szCs w:val="28"/>
        </w:rPr>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w:t>
      </w:r>
    </w:p>
    <w:p w:rsidR="00490258" w:rsidRPr="00386F8F" w:rsidRDefault="00490258" w:rsidP="00490258">
      <w:pPr>
        <w:pStyle w:val="ConsPlusNormal"/>
        <w:widowControl/>
        <w:spacing w:before="120"/>
        <w:ind w:firstLine="540"/>
        <w:jc w:val="both"/>
        <w:rPr>
          <w:rFonts w:ascii="Times New Roman" w:hAnsi="Times New Roman" w:cs="Times New Roman"/>
          <w:sz w:val="28"/>
          <w:szCs w:val="28"/>
        </w:rPr>
      </w:pPr>
      <w:r w:rsidRPr="00386F8F">
        <w:rPr>
          <w:rFonts w:ascii="Times New Roman" w:hAnsi="Times New Roman" w:cs="Times New Roman"/>
          <w:sz w:val="28"/>
          <w:szCs w:val="28"/>
        </w:rPr>
        <w:t>2.12.3. Основными требованиями к информированию заявителей являются:</w:t>
      </w:r>
    </w:p>
    <w:p w:rsidR="00490258" w:rsidRPr="00386F8F" w:rsidRDefault="00490258" w:rsidP="00490258">
      <w:pPr>
        <w:widowControl w:val="0"/>
        <w:autoSpaceDE w:val="0"/>
        <w:ind w:firstLine="540"/>
        <w:jc w:val="both"/>
        <w:rPr>
          <w:sz w:val="28"/>
          <w:szCs w:val="28"/>
        </w:rPr>
      </w:pPr>
      <w:r w:rsidRPr="00386F8F">
        <w:rPr>
          <w:sz w:val="28"/>
          <w:szCs w:val="28"/>
        </w:rPr>
        <w:t>- достоверность предоставляемой информации;</w:t>
      </w:r>
    </w:p>
    <w:p w:rsidR="00490258" w:rsidRPr="00386F8F" w:rsidRDefault="00490258" w:rsidP="00490258">
      <w:pPr>
        <w:widowControl w:val="0"/>
        <w:autoSpaceDE w:val="0"/>
        <w:ind w:firstLine="540"/>
        <w:jc w:val="both"/>
        <w:rPr>
          <w:sz w:val="28"/>
          <w:szCs w:val="28"/>
        </w:rPr>
      </w:pPr>
      <w:r w:rsidRPr="00386F8F">
        <w:rPr>
          <w:sz w:val="28"/>
          <w:szCs w:val="28"/>
        </w:rPr>
        <w:t>- четкость изложения информации;</w:t>
      </w:r>
    </w:p>
    <w:p w:rsidR="00490258" w:rsidRPr="00386F8F" w:rsidRDefault="00490258" w:rsidP="00490258">
      <w:pPr>
        <w:widowControl w:val="0"/>
        <w:autoSpaceDE w:val="0"/>
        <w:ind w:firstLine="540"/>
        <w:jc w:val="both"/>
        <w:rPr>
          <w:sz w:val="28"/>
          <w:szCs w:val="28"/>
        </w:rPr>
      </w:pPr>
      <w:r w:rsidRPr="00386F8F">
        <w:rPr>
          <w:sz w:val="28"/>
          <w:szCs w:val="28"/>
        </w:rPr>
        <w:t>- полнота информирования;</w:t>
      </w:r>
    </w:p>
    <w:p w:rsidR="00490258" w:rsidRPr="00386F8F" w:rsidRDefault="00490258" w:rsidP="00490258">
      <w:pPr>
        <w:widowControl w:val="0"/>
        <w:autoSpaceDE w:val="0"/>
        <w:ind w:firstLine="540"/>
        <w:jc w:val="both"/>
        <w:rPr>
          <w:sz w:val="28"/>
          <w:szCs w:val="28"/>
        </w:rPr>
      </w:pPr>
      <w:r w:rsidRPr="00386F8F">
        <w:rPr>
          <w:sz w:val="28"/>
          <w:szCs w:val="28"/>
        </w:rPr>
        <w:t>- наглядность форм предоставляемой информации;</w:t>
      </w:r>
    </w:p>
    <w:p w:rsidR="00490258" w:rsidRPr="00386F8F" w:rsidRDefault="00490258" w:rsidP="00490258">
      <w:pPr>
        <w:widowControl w:val="0"/>
        <w:autoSpaceDE w:val="0"/>
        <w:ind w:firstLine="540"/>
        <w:jc w:val="both"/>
        <w:rPr>
          <w:sz w:val="28"/>
          <w:szCs w:val="28"/>
        </w:rPr>
      </w:pPr>
      <w:r w:rsidRPr="00386F8F">
        <w:rPr>
          <w:sz w:val="28"/>
          <w:szCs w:val="28"/>
        </w:rPr>
        <w:t>- удобство и доступность получения информации;</w:t>
      </w:r>
    </w:p>
    <w:p w:rsidR="00490258" w:rsidRPr="00386F8F" w:rsidRDefault="00490258" w:rsidP="00490258">
      <w:pPr>
        <w:widowControl w:val="0"/>
        <w:autoSpaceDE w:val="0"/>
        <w:ind w:firstLine="540"/>
        <w:jc w:val="both"/>
        <w:rPr>
          <w:sz w:val="28"/>
          <w:szCs w:val="28"/>
        </w:rPr>
      </w:pPr>
      <w:r w:rsidRPr="00386F8F">
        <w:rPr>
          <w:sz w:val="28"/>
          <w:szCs w:val="28"/>
        </w:rPr>
        <w:t>- оперативность предоставления информации.</w:t>
      </w:r>
    </w:p>
    <w:p w:rsidR="00490258" w:rsidRPr="00386F8F" w:rsidRDefault="00490258" w:rsidP="00490258">
      <w:pPr>
        <w:tabs>
          <w:tab w:val="left" w:pos="3570"/>
        </w:tabs>
        <w:ind w:firstLine="540"/>
        <w:jc w:val="both"/>
        <w:rPr>
          <w:sz w:val="28"/>
          <w:szCs w:val="28"/>
        </w:rPr>
      </w:pPr>
      <w:r w:rsidRPr="00386F8F">
        <w:rPr>
          <w:sz w:val="28"/>
          <w:szCs w:val="28"/>
        </w:rPr>
        <w:t>2.12.4. Порядок проведения консультаций по вопросам предоставления муниципальной услуги представлен в пункте 2.12.6. настоящего Административного регламента.</w:t>
      </w:r>
    </w:p>
    <w:p w:rsidR="00490258" w:rsidRPr="00386F8F" w:rsidRDefault="00490258" w:rsidP="00490258">
      <w:pPr>
        <w:tabs>
          <w:tab w:val="left" w:pos="3570"/>
        </w:tabs>
        <w:ind w:firstLine="540"/>
        <w:jc w:val="both"/>
        <w:rPr>
          <w:sz w:val="28"/>
          <w:szCs w:val="28"/>
        </w:rPr>
      </w:pPr>
      <w:r w:rsidRPr="00386F8F">
        <w:rPr>
          <w:sz w:val="28"/>
          <w:szCs w:val="28"/>
        </w:rPr>
        <w:t xml:space="preserve">2.12.5. </w:t>
      </w:r>
      <w:proofErr w:type="gramStart"/>
      <w:r w:rsidRPr="00386F8F">
        <w:rPr>
          <w:sz w:val="28"/>
          <w:szCs w:val="28"/>
        </w:rPr>
        <w:t>В любое время с момента приема документов, указанных в пункте 2.6.2. настоящего Административного регламента, либо после осуществления предварительной записи на прием по телефону, либо после заполнения электронной заявки заявитель имеет право на получение сведений о прохождении процедуры предоставления муниципальной услуги при помощи телефона, средств Интернета, электронной почты, или посредством личного обращения.</w:t>
      </w:r>
      <w:proofErr w:type="gramEnd"/>
    </w:p>
    <w:p w:rsidR="00490258" w:rsidRPr="00386F8F" w:rsidRDefault="00490258" w:rsidP="00490258">
      <w:pPr>
        <w:tabs>
          <w:tab w:val="left" w:pos="3570"/>
        </w:tabs>
        <w:ind w:firstLine="540"/>
        <w:jc w:val="both"/>
        <w:rPr>
          <w:sz w:val="28"/>
          <w:szCs w:val="28"/>
        </w:rPr>
      </w:pPr>
      <w:r w:rsidRPr="00386F8F">
        <w:rPr>
          <w:sz w:val="28"/>
          <w:szCs w:val="28"/>
        </w:rPr>
        <w:lastRenderedPageBreak/>
        <w:t>2.12.6. Консультации по вопросам предоставления муниципальной услуги осуществляются в Администрации при личном обращении граждан, а также с использованием средств почтовой, телефонной и электронной связи (по телефонам и электронным адресам, указанных в Приложении № 1).</w:t>
      </w:r>
    </w:p>
    <w:p w:rsidR="00490258" w:rsidRPr="00386F8F" w:rsidRDefault="00490258" w:rsidP="00490258">
      <w:pPr>
        <w:tabs>
          <w:tab w:val="left" w:pos="3570"/>
        </w:tabs>
        <w:ind w:firstLine="540"/>
        <w:jc w:val="both"/>
        <w:rPr>
          <w:sz w:val="28"/>
          <w:szCs w:val="28"/>
        </w:rPr>
      </w:pPr>
      <w:r w:rsidRPr="00386F8F">
        <w:rPr>
          <w:sz w:val="28"/>
          <w:szCs w:val="28"/>
        </w:rPr>
        <w:t xml:space="preserve">2.12.7. При ответах на телефонные звонки и обращения граждан по вопросу получения муниципальной услуги специалисты </w:t>
      </w:r>
      <w:r w:rsidR="00AD5B00" w:rsidRPr="00386F8F">
        <w:rPr>
          <w:sz w:val="28"/>
          <w:szCs w:val="28"/>
        </w:rPr>
        <w:t>администрации МО</w:t>
      </w:r>
      <w:r w:rsidRPr="00386F8F">
        <w:rPr>
          <w:sz w:val="28"/>
          <w:szCs w:val="28"/>
        </w:rPr>
        <w:t xml:space="preserve"> обязаны:</w:t>
      </w:r>
    </w:p>
    <w:p w:rsidR="00490258" w:rsidRPr="00386F8F" w:rsidRDefault="00490258" w:rsidP="00490258">
      <w:pPr>
        <w:shd w:val="clear" w:color="auto" w:fill="FFFFFF"/>
        <w:ind w:firstLine="540"/>
        <w:jc w:val="both"/>
        <w:rPr>
          <w:sz w:val="28"/>
          <w:szCs w:val="28"/>
        </w:rPr>
      </w:pPr>
      <w:r w:rsidRPr="00386F8F">
        <w:rPr>
          <w:sz w:val="28"/>
          <w:szCs w:val="28"/>
        </w:rPr>
        <w:t>- назвать свою фамилию, имя, отчество, должность, предложить представиться собеседнику, выслушать суть вопроса;</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подробно в корректной форме информировать заинтересованное лицо о порядке получения муниципальной услуги;</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xml:space="preserve">- при невозможности самостоятельно ответить на поставленные вопросы, переадресовать звонок заявителя на другое должностное лицо; </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xml:space="preserve">- избегать конфликтных ситуаций, способных нанести ущерб их репутации или авторитету Администрации </w:t>
      </w:r>
      <w:proofErr w:type="spellStart"/>
      <w:r w:rsidR="00AD5B00" w:rsidRPr="00386F8F">
        <w:rPr>
          <w:rFonts w:ascii="Times New Roman" w:hAnsi="Times New Roman" w:cs="Times New Roman"/>
          <w:sz w:val="28"/>
          <w:szCs w:val="28"/>
        </w:rPr>
        <w:t>Малоозерского</w:t>
      </w:r>
      <w:proofErr w:type="spellEnd"/>
      <w:r w:rsidRPr="00386F8F">
        <w:rPr>
          <w:rFonts w:ascii="Times New Roman" w:hAnsi="Times New Roman" w:cs="Times New Roman"/>
          <w:sz w:val="28"/>
          <w:szCs w:val="28"/>
        </w:rPr>
        <w:t xml:space="preserve"> муниципального образования;</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соблюдать права и законные интересы заявителей.</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2.12.8. Консультации предоставляются по следующим вопросам:</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перечня документов, необходимых для предоставления муниципальной услуги, комплектности (достаточности) представленных документов;</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источника получения документов, необходимых для предоставления муниципальной услуги (орган, организация и их местонахождение);</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времени приема и выдачи документов;</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сроков предоставления муниципальной услуги;</w:t>
      </w:r>
    </w:p>
    <w:p w:rsidR="00490258" w:rsidRPr="00386F8F" w:rsidRDefault="00490258" w:rsidP="00490258">
      <w:pPr>
        <w:pStyle w:val="ConsPlusNormal"/>
        <w:widowControl/>
        <w:ind w:firstLine="540"/>
        <w:jc w:val="both"/>
        <w:rPr>
          <w:rFonts w:ascii="Times New Roman" w:hAnsi="Times New Roman" w:cs="Times New Roman"/>
          <w:sz w:val="28"/>
          <w:szCs w:val="28"/>
        </w:rPr>
      </w:pPr>
      <w:r w:rsidRPr="00386F8F">
        <w:rPr>
          <w:rFonts w:ascii="Times New Roman" w:hAnsi="Times New Roman" w:cs="Times New Roman"/>
          <w:sz w:val="28"/>
          <w:szCs w:val="28"/>
        </w:rPr>
        <w:t>- порядка обжалования действий (бездействия) и решений, осуществляемых и принимаемых в ходе предоставления муниципальной услуги.</w:t>
      </w:r>
    </w:p>
    <w:p w:rsidR="00490258" w:rsidRPr="00386F8F" w:rsidRDefault="00490258" w:rsidP="00490258">
      <w:pPr>
        <w:shd w:val="clear" w:color="auto" w:fill="FFFFFF"/>
        <w:ind w:firstLine="540"/>
        <w:jc w:val="both"/>
        <w:rPr>
          <w:sz w:val="28"/>
          <w:szCs w:val="28"/>
        </w:rPr>
      </w:pPr>
      <w:r w:rsidRPr="00386F8F">
        <w:rPr>
          <w:sz w:val="28"/>
          <w:szCs w:val="28"/>
        </w:rPr>
        <w:t>Время получения ответа при индивидуальном устном консультировании не должно превышать 30 минут.</w:t>
      </w:r>
    </w:p>
    <w:p w:rsidR="00490258" w:rsidRPr="00386F8F" w:rsidRDefault="00490258" w:rsidP="00490258">
      <w:pPr>
        <w:pStyle w:val="ConsPlusNormal"/>
        <w:widowControl/>
        <w:ind w:firstLine="555"/>
        <w:jc w:val="both"/>
        <w:rPr>
          <w:rFonts w:ascii="Times New Roman" w:hAnsi="Times New Roman" w:cs="Times New Roman"/>
          <w:sz w:val="28"/>
          <w:szCs w:val="28"/>
        </w:rPr>
      </w:pPr>
      <w:r w:rsidRPr="00386F8F">
        <w:rPr>
          <w:rFonts w:ascii="Times New Roman" w:hAnsi="Times New Roman" w:cs="Times New Roman"/>
          <w:sz w:val="28"/>
          <w:szCs w:val="28"/>
        </w:rPr>
        <w:t>2.12.9. Консультации и приём специалистами Администрации осуществляются в соответствии с режимом работы Администрации (Приложение № 1).</w:t>
      </w:r>
    </w:p>
    <w:p w:rsidR="00490258" w:rsidRPr="00386F8F" w:rsidRDefault="00490258" w:rsidP="00490258">
      <w:pPr>
        <w:widowControl w:val="0"/>
        <w:tabs>
          <w:tab w:val="left" w:pos="2745"/>
          <w:tab w:val="center" w:pos="5214"/>
        </w:tabs>
        <w:jc w:val="center"/>
        <w:rPr>
          <w:sz w:val="28"/>
          <w:szCs w:val="28"/>
        </w:rPr>
      </w:pPr>
    </w:p>
    <w:p w:rsidR="00490258" w:rsidRPr="00386F8F" w:rsidRDefault="00490258" w:rsidP="00490258">
      <w:pPr>
        <w:widowControl w:val="0"/>
        <w:tabs>
          <w:tab w:val="left" w:pos="2745"/>
          <w:tab w:val="center" w:pos="5214"/>
        </w:tabs>
        <w:ind w:firstLine="555"/>
        <w:jc w:val="center"/>
        <w:rPr>
          <w:b/>
          <w:bCs/>
          <w:sz w:val="28"/>
          <w:szCs w:val="28"/>
        </w:rPr>
      </w:pPr>
      <w:r w:rsidRPr="00386F8F">
        <w:rPr>
          <w:b/>
          <w:bCs/>
          <w:sz w:val="28"/>
          <w:szCs w:val="28"/>
        </w:rPr>
        <w:t>3. Состав, последовательность и сроки выполнения административных процедур, требования к порядку их выполнения.</w:t>
      </w:r>
    </w:p>
    <w:p w:rsidR="00490258" w:rsidRPr="00386F8F" w:rsidRDefault="00490258" w:rsidP="00490258">
      <w:pPr>
        <w:widowControl w:val="0"/>
        <w:tabs>
          <w:tab w:val="left" w:pos="2745"/>
          <w:tab w:val="center" w:pos="5214"/>
        </w:tabs>
        <w:ind w:firstLine="555"/>
        <w:jc w:val="center"/>
        <w:rPr>
          <w:sz w:val="28"/>
          <w:szCs w:val="28"/>
        </w:rPr>
      </w:pPr>
    </w:p>
    <w:p w:rsidR="00490258" w:rsidRPr="00386F8F" w:rsidRDefault="00490258" w:rsidP="00490258">
      <w:pPr>
        <w:ind w:firstLine="555"/>
        <w:jc w:val="both"/>
        <w:rPr>
          <w:sz w:val="28"/>
          <w:szCs w:val="28"/>
        </w:rPr>
      </w:pPr>
      <w:r w:rsidRPr="00386F8F">
        <w:rPr>
          <w:sz w:val="28"/>
          <w:szCs w:val="28"/>
        </w:rPr>
        <w:t>3.1. Исполнение муниципальной услуги включает в себя следующие административные процедуры:</w:t>
      </w:r>
    </w:p>
    <w:p w:rsidR="00490258" w:rsidRPr="00386F8F" w:rsidRDefault="00490258" w:rsidP="00490258">
      <w:pPr>
        <w:ind w:firstLine="555"/>
        <w:jc w:val="both"/>
        <w:rPr>
          <w:sz w:val="28"/>
          <w:szCs w:val="28"/>
        </w:rPr>
      </w:pPr>
      <w:r w:rsidRPr="00386F8F">
        <w:rPr>
          <w:sz w:val="28"/>
          <w:szCs w:val="28"/>
        </w:rPr>
        <w:t>-  прием заявления и документов;</w:t>
      </w:r>
    </w:p>
    <w:p w:rsidR="00490258" w:rsidRPr="00386F8F" w:rsidRDefault="00490258" w:rsidP="00490258">
      <w:pPr>
        <w:ind w:firstLine="555"/>
        <w:jc w:val="both"/>
        <w:rPr>
          <w:sz w:val="28"/>
          <w:szCs w:val="28"/>
        </w:rPr>
      </w:pPr>
      <w:r w:rsidRPr="00386F8F">
        <w:rPr>
          <w:sz w:val="28"/>
          <w:szCs w:val="28"/>
        </w:rPr>
        <w:t>- рассмотрение заявления и принятие решения по заключению договора социального найма жилого помещения или договора найма служебного жилого помещения,  или принятие решения об отказе в заключени</w:t>
      </w:r>
      <w:proofErr w:type="gramStart"/>
      <w:r w:rsidRPr="00386F8F">
        <w:rPr>
          <w:sz w:val="28"/>
          <w:szCs w:val="28"/>
        </w:rPr>
        <w:t>и</w:t>
      </w:r>
      <w:proofErr w:type="gramEnd"/>
      <w:r w:rsidRPr="00386F8F">
        <w:rPr>
          <w:sz w:val="28"/>
          <w:szCs w:val="28"/>
        </w:rPr>
        <w:t xml:space="preserve"> договора;</w:t>
      </w:r>
    </w:p>
    <w:p w:rsidR="00490258" w:rsidRPr="00386F8F" w:rsidRDefault="00490258" w:rsidP="00490258">
      <w:pPr>
        <w:ind w:firstLine="570"/>
        <w:jc w:val="both"/>
        <w:rPr>
          <w:sz w:val="28"/>
          <w:szCs w:val="28"/>
        </w:rPr>
      </w:pPr>
      <w:r w:rsidRPr="00386F8F">
        <w:rPr>
          <w:sz w:val="28"/>
          <w:szCs w:val="28"/>
        </w:rPr>
        <w:t>- подготовка и регистрация договора соци</w:t>
      </w:r>
      <w:r w:rsidR="00AD5B00" w:rsidRPr="00386F8F">
        <w:rPr>
          <w:sz w:val="28"/>
          <w:szCs w:val="28"/>
        </w:rPr>
        <w:t xml:space="preserve">ального найма жилого помещения </w:t>
      </w:r>
      <w:r w:rsidRPr="00386F8F">
        <w:rPr>
          <w:sz w:val="28"/>
          <w:szCs w:val="28"/>
        </w:rPr>
        <w:t>или договора найма служебного жилого помещения, или уведомления об отказе в заключени</w:t>
      </w:r>
      <w:proofErr w:type="gramStart"/>
      <w:r w:rsidRPr="00386F8F">
        <w:rPr>
          <w:sz w:val="28"/>
          <w:szCs w:val="28"/>
        </w:rPr>
        <w:t>и</w:t>
      </w:r>
      <w:proofErr w:type="gramEnd"/>
      <w:r w:rsidRPr="00386F8F">
        <w:rPr>
          <w:sz w:val="28"/>
          <w:szCs w:val="28"/>
        </w:rPr>
        <w:t xml:space="preserve"> договора;</w:t>
      </w:r>
    </w:p>
    <w:p w:rsidR="00490258" w:rsidRPr="00386F8F" w:rsidRDefault="00490258" w:rsidP="00490258">
      <w:pPr>
        <w:ind w:firstLine="555"/>
        <w:jc w:val="both"/>
        <w:rPr>
          <w:sz w:val="28"/>
          <w:szCs w:val="28"/>
        </w:rPr>
      </w:pPr>
      <w:r w:rsidRPr="00386F8F">
        <w:rPr>
          <w:sz w:val="28"/>
          <w:szCs w:val="28"/>
        </w:rPr>
        <w:t>- выдача документов заявителю.</w:t>
      </w:r>
    </w:p>
    <w:p w:rsidR="00490258" w:rsidRPr="00386F8F" w:rsidRDefault="00490258" w:rsidP="00490258">
      <w:pPr>
        <w:ind w:firstLine="540"/>
        <w:jc w:val="both"/>
        <w:rPr>
          <w:sz w:val="28"/>
          <w:szCs w:val="28"/>
        </w:rPr>
      </w:pPr>
      <w:r w:rsidRPr="00386F8F">
        <w:rPr>
          <w:sz w:val="28"/>
          <w:szCs w:val="28"/>
        </w:rPr>
        <w:t>3.1.1. Административная процедура № 1.</w:t>
      </w:r>
    </w:p>
    <w:p w:rsidR="00490258" w:rsidRPr="00386F8F" w:rsidRDefault="00490258" w:rsidP="00490258">
      <w:pPr>
        <w:ind w:firstLine="555"/>
        <w:jc w:val="both"/>
        <w:rPr>
          <w:sz w:val="28"/>
          <w:szCs w:val="28"/>
        </w:rPr>
      </w:pPr>
      <w:r w:rsidRPr="00386F8F">
        <w:rPr>
          <w:sz w:val="28"/>
          <w:szCs w:val="28"/>
        </w:rPr>
        <w:t xml:space="preserve">Основанием для начала исполнения процедуры приема документов является личное обращение заявителя по установленной форме (Приложение № 2 к </w:t>
      </w:r>
      <w:r w:rsidRPr="00386F8F">
        <w:rPr>
          <w:sz w:val="28"/>
          <w:szCs w:val="28"/>
        </w:rPr>
        <w:lastRenderedPageBreak/>
        <w:t>Административному регламенту) либо его уполномоченного представителя с комплектом документов, необходимых для исполнения муниципальной процедуры.</w:t>
      </w:r>
    </w:p>
    <w:p w:rsidR="00490258" w:rsidRPr="00386F8F" w:rsidRDefault="00490258" w:rsidP="00490258">
      <w:pPr>
        <w:ind w:firstLine="540"/>
        <w:jc w:val="both"/>
        <w:rPr>
          <w:sz w:val="28"/>
          <w:szCs w:val="28"/>
        </w:rPr>
      </w:pPr>
      <w:r w:rsidRPr="00386F8F">
        <w:rPr>
          <w:sz w:val="28"/>
          <w:szCs w:val="28"/>
        </w:rPr>
        <w:t>Специалист Администрации, при обращении заявителя, устанавливает предмет обращения, личность заявителя по документу, удостоверяющему личность.</w:t>
      </w:r>
    </w:p>
    <w:p w:rsidR="00490258" w:rsidRPr="00386F8F" w:rsidRDefault="00490258" w:rsidP="00490258">
      <w:pPr>
        <w:ind w:firstLine="555"/>
        <w:jc w:val="both"/>
        <w:rPr>
          <w:sz w:val="28"/>
          <w:szCs w:val="28"/>
        </w:rPr>
      </w:pPr>
      <w:r w:rsidRPr="00386F8F">
        <w:rPr>
          <w:sz w:val="28"/>
          <w:szCs w:val="28"/>
        </w:rPr>
        <w:t>Специалист Администрации проверяет наличие всех необходимых документов, исходя из перечня документов, приведенных в подпункте 2.6.2. настоящего Административного регламента.</w:t>
      </w:r>
    </w:p>
    <w:p w:rsidR="00490258" w:rsidRPr="00386F8F" w:rsidRDefault="00490258" w:rsidP="00490258">
      <w:pPr>
        <w:ind w:firstLine="555"/>
        <w:jc w:val="both"/>
        <w:rPr>
          <w:sz w:val="28"/>
          <w:szCs w:val="28"/>
        </w:rPr>
      </w:pPr>
      <w:r w:rsidRPr="00386F8F">
        <w:rPr>
          <w:sz w:val="28"/>
          <w:szCs w:val="28"/>
        </w:rPr>
        <w:t>Специалист Администрации при личном обращении заявителя сверяет оригиналы с предоставленными копиями документов, указанных в подпункте 2.6.2. Регламента.</w:t>
      </w:r>
    </w:p>
    <w:p w:rsidR="00490258" w:rsidRPr="00386F8F" w:rsidRDefault="00490258" w:rsidP="00490258">
      <w:pPr>
        <w:ind w:firstLine="555"/>
        <w:jc w:val="both"/>
        <w:rPr>
          <w:sz w:val="28"/>
          <w:szCs w:val="28"/>
        </w:rPr>
      </w:pPr>
      <w:r w:rsidRPr="00386F8F">
        <w:rPr>
          <w:sz w:val="28"/>
          <w:szCs w:val="28"/>
        </w:rPr>
        <w:t>При наличии заявления и полного комплекта документов специалист Администрации принимает документы для дальнейшего их рассмотрения.</w:t>
      </w:r>
    </w:p>
    <w:p w:rsidR="00490258" w:rsidRPr="00386F8F" w:rsidRDefault="00490258" w:rsidP="00490258">
      <w:pPr>
        <w:ind w:firstLine="555"/>
        <w:jc w:val="both"/>
        <w:rPr>
          <w:sz w:val="28"/>
          <w:szCs w:val="28"/>
        </w:rPr>
      </w:pPr>
      <w:r w:rsidRPr="00386F8F">
        <w:rPr>
          <w:sz w:val="28"/>
          <w:szCs w:val="28"/>
        </w:rPr>
        <w:t>3.1.2. Административная процедура № 2.</w:t>
      </w:r>
    </w:p>
    <w:p w:rsidR="00490258" w:rsidRPr="00386F8F" w:rsidRDefault="00490258" w:rsidP="00490258">
      <w:pPr>
        <w:ind w:firstLine="570"/>
        <w:jc w:val="both"/>
        <w:rPr>
          <w:sz w:val="28"/>
          <w:szCs w:val="28"/>
        </w:rPr>
      </w:pPr>
      <w:r w:rsidRPr="00386F8F">
        <w:rPr>
          <w:sz w:val="28"/>
          <w:szCs w:val="28"/>
        </w:rPr>
        <w:t>Основанием для начала процедуры рассмотрения заявлений по заключению договора социального найма жилого помещения или договора найма служебного жилого помещения является поступление документов в Администрацию.</w:t>
      </w:r>
    </w:p>
    <w:p w:rsidR="00490258" w:rsidRPr="00386F8F" w:rsidRDefault="00490258" w:rsidP="00490258">
      <w:pPr>
        <w:ind w:firstLine="540"/>
        <w:jc w:val="both"/>
        <w:rPr>
          <w:sz w:val="28"/>
          <w:szCs w:val="28"/>
        </w:rPr>
      </w:pPr>
      <w:r w:rsidRPr="00386F8F">
        <w:rPr>
          <w:sz w:val="28"/>
          <w:szCs w:val="28"/>
        </w:rPr>
        <w:t>Специалист Администрации проверяет:</w:t>
      </w:r>
    </w:p>
    <w:p w:rsidR="00490258" w:rsidRPr="00386F8F" w:rsidRDefault="00490258" w:rsidP="00490258">
      <w:pPr>
        <w:ind w:firstLine="570"/>
        <w:jc w:val="both"/>
        <w:rPr>
          <w:sz w:val="28"/>
          <w:szCs w:val="28"/>
        </w:rPr>
      </w:pPr>
      <w:r w:rsidRPr="00386F8F">
        <w:rPr>
          <w:sz w:val="28"/>
          <w:szCs w:val="28"/>
        </w:rPr>
        <w:t xml:space="preserve">1) наличие права собственности </w:t>
      </w:r>
      <w:proofErr w:type="spellStart"/>
      <w:r w:rsidR="00AD5B00" w:rsidRPr="00386F8F">
        <w:rPr>
          <w:sz w:val="28"/>
          <w:szCs w:val="28"/>
        </w:rPr>
        <w:t>Малоозерского</w:t>
      </w:r>
      <w:proofErr w:type="spellEnd"/>
      <w:r w:rsidRPr="00386F8F">
        <w:rPr>
          <w:sz w:val="28"/>
          <w:szCs w:val="28"/>
        </w:rPr>
        <w:t xml:space="preserve"> муниципального образования на жилое помещение;</w:t>
      </w:r>
    </w:p>
    <w:p w:rsidR="00490258" w:rsidRPr="00386F8F" w:rsidRDefault="00490258" w:rsidP="00490258">
      <w:pPr>
        <w:ind w:firstLine="555"/>
        <w:jc w:val="both"/>
        <w:rPr>
          <w:sz w:val="28"/>
          <w:szCs w:val="28"/>
        </w:rPr>
      </w:pPr>
      <w:r w:rsidRPr="00386F8F">
        <w:rPr>
          <w:sz w:val="28"/>
          <w:szCs w:val="28"/>
        </w:rPr>
        <w:t>2) включение жилого помещения в реестр объектов муниципального жилищного фонда;</w:t>
      </w:r>
    </w:p>
    <w:p w:rsidR="00490258" w:rsidRPr="00386F8F" w:rsidRDefault="00490258" w:rsidP="00490258">
      <w:pPr>
        <w:ind w:firstLine="555"/>
        <w:jc w:val="both"/>
        <w:rPr>
          <w:sz w:val="28"/>
          <w:szCs w:val="28"/>
        </w:rPr>
      </w:pPr>
      <w:r w:rsidRPr="00386F8F">
        <w:rPr>
          <w:sz w:val="28"/>
          <w:szCs w:val="28"/>
        </w:rPr>
        <w:t>3) соответствие технических характеристик жилого помещения в свидетельстве о государственной регистрации права, реестре объектов муниципального жилищного фонда, техническом паспорте;</w:t>
      </w:r>
    </w:p>
    <w:p w:rsidR="00490258" w:rsidRPr="00386F8F" w:rsidRDefault="00490258" w:rsidP="00490258">
      <w:pPr>
        <w:ind w:firstLine="555"/>
        <w:jc w:val="both"/>
        <w:rPr>
          <w:sz w:val="28"/>
          <w:szCs w:val="28"/>
        </w:rPr>
      </w:pPr>
      <w:r w:rsidRPr="00386F8F">
        <w:rPr>
          <w:sz w:val="28"/>
          <w:szCs w:val="28"/>
        </w:rPr>
        <w:t>4) перечень лиц, зарегистрированных в жилом помещении по месту жительства;</w:t>
      </w:r>
    </w:p>
    <w:p w:rsidR="00490258" w:rsidRPr="00386F8F" w:rsidRDefault="00490258" w:rsidP="00490258">
      <w:pPr>
        <w:ind w:firstLine="540"/>
        <w:jc w:val="both"/>
        <w:rPr>
          <w:sz w:val="28"/>
          <w:szCs w:val="28"/>
        </w:rPr>
      </w:pPr>
      <w:r w:rsidRPr="00386F8F">
        <w:rPr>
          <w:sz w:val="28"/>
          <w:szCs w:val="28"/>
        </w:rPr>
        <w:t>5) соответствие представленных документов требованиям законодательства;</w:t>
      </w:r>
    </w:p>
    <w:p w:rsidR="00490258" w:rsidRPr="00386F8F" w:rsidRDefault="00490258" w:rsidP="00490258">
      <w:pPr>
        <w:ind w:firstLine="540"/>
        <w:jc w:val="both"/>
        <w:rPr>
          <w:sz w:val="28"/>
          <w:szCs w:val="28"/>
        </w:rPr>
      </w:pPr>
      <w:r w:rsidRPr="00386F8F">
        <w:rPr>
          <w:sz w:val="28"/>
          <w:szCs w:val="28"/>
        </w:rPr>
        <w:t>6) наличие полномочий у представителей, если заявление подано представителем.</w:t>
      </w:r>
    </w:p>
    <w:p w:rsidR="00490258" w:rsidRPr="00386F8F" w:rsidRDefault="00490258" w:rsidP="00490258">
      <w:pPr>
        <w:ind w:firstLine="555"/>
        <w:jc w:val="both"/>
        <w:rPr>
          <w:sz w:val="28"/>
          <w:szCs w:val="28"/>
        </w:rPr>
      </w:pPr>
      <w:r w:rsidRPr="00386F8F">
        <w:rPr>
          <w:sz w:val="28"/>
          <w:szCs w:val="28"/>
        </w:rPr>
        <w:t>По результатам проверки заявлений и документов специалист Администрации осуществляет подготовку проекта договора социального найма жилого помещения или договора найма служебного жилого пом</w:t>
      </w:r>
      <w:r w:rsidR="00AD5B00" w:rsidRPr="00386F8F">
        <w:rPr>
          <w:sz w:val="28"/>
          <w:szCs w:val="28"/>
        </w:rPr>
        <w:t xml:space="preserve">ещения (Приложения № 7 и № 8 к </w:t>
      </w:r>
      <w:r w:rsidRPr="00386F8F">
        <w:rPr>
          <w:sz w:val="28"/>
          <w:szCs w:val="28"/>
        </w:rPr>
        <w:t>настоящему Административному регламенту), или уведомления об отказе в заключени</w:t>
      </w:r>
      <w:proofErr w:type="gramStart"/>
      <w:r w:rsidRPr="00386F8F">
        <w:rPr>
          <w:sz w:val="28"/>
          <w:szCs w:val="28"/>
        </w:rPr>
        <w:t>и</w:t>
      </w:r>
      <w:proofErr w:type="gramEnd"/>
      <w:r w:rsidRPr="00386F8F">
        <w:rPr>
          <w:sz w:val="28"/>
          <w:szCs w:val="28"/>
        </w:rPr>
        <w:t xml:space="preserve"> договора.</w:t>
      </w:r>
    </w:p>
    <w:p w:rsidR="00490258" w:rsidRPr="00386F8F" w:rsidRDefault="00AD5B00" w:rsidP="00490258">
      <w:pPr>
        <w:ind w:firstLine="555"/>
        <w:jc w:val="both"/>
        <w:rPr>
          <w:sz w:val="28"/>
          <w:szCs w:val="28"/>
        </w:rPr>
      </w:pPr>
      <w:r w:rsidRPr="00386F8F">
        <w:rPr>
          <w:sz w:val="28"/>
          <w:szCs w:val="28"/>
        </w:rPr>
        <w:t xml:space="preserve">В договор найма </w:t>
      </w:r>
      <w:r w:rsidR="00490258" w:rsidRPr="00386F8F">
        <w:rPr>
          <w:sz w:val="28"/>
          <w:szCs w:val="28"/>
        </w:rPr>
        <w:t>включаются следующие сведения:</w:t>
      </w:r>
    </w:p>
    <w:p w:rsidR="00490258" w:rsidRPr="00386F8F" w:rsidRDefault="00490258" w:rsidP="00490258">
      <w:pPr>
        <w:tabs>
          <w:tab w:val="left" w:pos="165"/>
        </w:tabs>
        <w:ind w:firstLine="540"/>
        <w:jc w:val="both"/>
        <w:rPr>
          <w:sz w:val="28"/>
          <w:szCs w:val="28"/>
        </w:rPr>
      </w:pPr>
      <w:r w:rsidRPr="00386F8F">
        <w:rPr>
          <w:sz w:val="28"/>
          <w:szCs w:val="28"/>
        </w:rPr>
        <w:t>- сведения о гражданах, нанимателях жилых помещений;</w:t>
      </w:r>
    </w:p>
    <w:p w:rsidR="00490258" w:rsidRPr="00386F8F" w:rsidRDefault="00490258" w:rsidP="00490258">
      <w:pPr>
        <w:ind w:firstLine="555"/>
        <w:jc w:val="both"/>
        <w:rPr>
          <w:sz w:val="28"/>
          <w:szCs w:val="28"/>
        </w:rPr>
      </w:pPr>
      <w:r w:rsidRPr="00386F8F">
        <w:rPr>
          <w:sz w:val="28"/>
          <w:szCs w:val="28"/>
        </w:rPr>
        <w:t>- сведения о представителях, а также о документе, в соответствии с которым действуют представители;</w:t>
      </w:r>
    </w:p>
    <w:p w:rsidR="00490258" w:rsidRPr="00386F8F" w:rsidRDefault="00490258" w:rsidP="00490258">
      <w:pPr>
        <w:ind w:firstLine="555"/>
        <w:jc w:val="both"/>
        <w:rPr>
          <w:sz w:val="28"/>
          <w:szCs w:val="28"/>
        </w:rPr>
      </w:pPr>
      <w:r w:rsidRPr="00386F8F">
        <w:rPr>
          <w:sz w:val="28"/>
          <w:szCs w:val="28"/>
        </w:rPr>
        <w:t>- сведения о жилом помещении;</w:t>
      </w:r>
    </w:p>
    <w:p w:rsidR="00490258" w:rsidRPr="00386F8F" w:rsidRDefault="00490258" w:rsidP="00490258">
      <w:pPr>
        <w:ind w:firstLine="555"/>
        <w:jc w:val="both"/>
        <w:rPr>
          <w:sz w:val="28"/>
          <w:szCs w:val="28"/>
        </w:rPr>
      </w:pPr>
      <w:r w:rsidRPr="00386F8F">
        <w:rPr>
          <w:sz w:val="28"/>
          <w:szCs w:val="28"/>
        </w:rPr>
        <w:t>- сведения о членах семьи нанимателя, проживающих совместно с нанимателем.</w:t>
      </w:r>
    </w:p>
    <w:p w:rsidR="00490258" w:rsidRPr="00386F8F" w:rsidRDefault="00490258" w:rsidP="00490258">
      <w:pPr>
        <w:ind w:firstLine="540"/>
        <w:jc w:val="both"/>
        <w:rPr>
          <w:sz w:val="28"/>
          <w:szCs w:val="28"/>
        </w:rPr>
      </w:pPr>
      <w:r w:rsidRPr="00386F8F">
        <w:rPr>
          <w:sz w:val="28"/>
          <w:szCs w:val="28"/>
        </w:rPr>
        <w:t>Уведомление об отказе в заключени</w:t>
      </w:r>
      <w:proofErr w:type="gramStart"/>
      <w:r w:rsidRPr="00386F8F">
        <w:rPr>
          <w:sz w:val="28"/>
          <w:szCs w:val="28"/>
        </w:rPr>
        <w:t>и</w:t>
      </w:r>
      <w:proofErr w:type="gramEnd"/>
      <w:r w:rsidRPr="00386F8F">
        <w:rPr>
          <w:sz w:val="28"/>
          <w:szCs w:val="28"/>
        </w:rPr>
        <w:t xml:space="preserve"> договора социального найма жилого помещения или договора найма служебного жилого помещения оформляется на бланке администрации </w:t>
      </w:r>
      <w:proofErr w:type="spellStart"/>
      <w:r w:rsidR="00AD5B00" w:rsidRPr="00386F8F">
        <w:rPr>
          <w:sz w:val="28"/>
          <w:szCs w:val="28"/>
        </w:rPr>
        <w:t>Малоозерского</w:t>
      </w:r>
      <w:proofErr w:type="spellEnd"/>
      <w:r w:rsidRPr="00386F8F">
        <w:rPr>
          <w:sz w:val="28"/>
          <w:szCs w:val="28"/>
        </w:rPr>
        <w:t xml:space="preserve"> муниципального образования (Приложение № 6 к настоящему Административному регламенту) и содержит следующие сведения:</w:t>
      </w:r>
    </w:p>
    <w:p w:rsidR="00490258" w:rsidRPr="00386F8F" w:rsidRDefault="00490258" w:rsidP="00490258">
      <w:pPr>
        <w:ind w:firstLine="540"/>
        <w:jc w:val="both"/>
        <w:rPr>
          <w:sz w:val="28"/>
          <w:szCs w:val="28"/>
        </w:rPr>
      </w:pPr>
      <w:r w:rsidRPr="00386F8F">
        <w:rPr>
          <w:sz w:val="28"/>
          <w:szCs w:val="28"/>
        </w:rPr>
        <w:lastRenderedPageBreak/>
        <w:t>- сведения о заявителе;</w:t>
      </w:r>
    </w:p>
    <w:p w:rsidR="00490258" w:rsidRPr="00386F8F" w:rsidRDefault="00490258" w:rsidP="00490258">
      <w:pPr>
        <w:ind w:firstLine="555"/>
        <w:jc w:val="both"/>
        <w:rPr>
          <w:sz w:val="28"/>
          <w:szCs w:val="28"/>
        </w:rPr>
      </w:pPr>
      <w:r w:rsidRPr="00386F8F">
        <w:rPr>
          <w:sz w:val="28"/>
          <w:szCs w:val="28"/>
        </w:rPr>
        <w:t>- сведения о жилом помещении;</w:t>
      </w:r>
    </w:p>
    <w:p w:rsidR="00490258" w:rsidRPr="00386F8F" w:rsidRDefault="00490258" w:rsidP="00490258">
      <w:pPr>
        <w:ind w:firstLine="540"/>
        <w:jc w:val="both"/>
        <w:rPr>
          <w:sz w:val="28"/>
          <w:szCs w:val="28"/>
        </w:rPr>
      </w:pPr>
      <w:r w:rsidRPr="00386F8F">
        <w:rPr>
          <w:sz w:val="28"/>
          <w:szCs w:val="28"/>
        </w:rPr>
        <w:t>- причину и основание для отказа в передач</w:t>
      </w:r>
      <w:r w:rsidR="00386F8F">
        <w:rPr>
          <w:sz w:val="28"/>
          <w:szCs w:val="28"/>
        </w:rPr>
        <w:t xml:space="preserve">е жилого помещения по договору </w:t>
      </w:r>
      <w:r w:rsidRPr="00386F8F">
        <w:rPr>
          <w:sz w:val="28"/>
          <w:szCs w:val="28"/>
        </w:rPr>
        <w:t>социального найма жилого помещения или договору найма служебного жилого помещения;</w:t>
      </w:r>
    </w:p>
    <w:p w:rsidR="00490258" w:rsidRPr="00386F8F" w:rsidRDefault="00490258" w:rsidP="00490258">
      <w:pPr>
        <w:ind w:firstLine="555"/>
        <w:jc w:val="both"/>
        <w:rPr>
          <w:sz w:val="28"/>
          <w:szCs w:val="28"/>
        </w:rPr>
      </w:pPr>
      <w:r w:rsidRPr="00386F8F">
        <w:rPr>
          <w:sz w:val="28"/>
          <w:szCs w:val="28"/>
        </w:rPr>
        <w:t>- способ обжалования принятого решения.</w:t>
      </w:r>
    </w:p>
    <w:p w:rsidR="00490258" w:rsidRPr="00386F8F" w:rsidRDefault="00490258" w:rsidP="00490258">
      <w:pPr>
        <w:ind w:firstLine="555"/>
        <w:jc w:val="both"/>
        <w:rPr>
          <w:sz w:val="28"/>
          <w:szCs w:val="28"/>
        </w:rPr>
      </w:pPr>
      <w:r w:rsidRPr="00386F8F">
        <w:rPr>
          <w:sz w:val="28"/>
          <w:szCs w:val="28"/>
        </w:rPr>
        <w:t>3.1.3. Административная процедура № 3.</w:t>
      </w:r>
    </w:p>
    <w:p w:rsidR="00490258" w:rsidRPr="00386F8F" w:rsidRDefault="00490258" w:rsidP="00490258">
      <w:pPr>
        <w:ind w:firstLine="555"/>
        <w:jc w:val="both"/>
        <w:rPr>
          <w:sz w:val="28"/>
          <w:szCs w:val="28"/>
        </w:rPr>
      </w:pPr>
      <w:r w:rsidRPr="00386F8F">
        <w:rPr>
          <w:sz w:val="28"/>
          <w:szCs w:val="28"/>
        </w:rPr>
        <w:t>Основанием для начала процедуры заключения договора социального найма жилого помещения или договора найма служебного жилого помещения, либо уведомления об отказе является соответствие представленных документов, указанных в п. 2.6.2. настоящего Регламента.</w:t>
      </w:r>
    </w:p>
    <w:p w:rsidR="00490258" w:rsidRPr="00386F8F" w:rsidRDefault="00490258" w:rsidP="00490258">
      <w:pPr>
        <w:ind w:firstLine="540"/>
        <w:jc w:val="both"/>
        <w:rPr>
          <w:sz w:val="28"/>
          <w:szCs w:val="28"/>
        </w:rPr>
      </w:pPr>
      <w:r w:rsidRPr="00386F8F">
        <w:rPr>
          <w:sz w:val="28"/>
          <w:szCs w:val="28"/>
        </w:rPr>
        <w:t>Подписание договора социального найма жилого помещения или договора найма служебного жилого помещения, либо уведомления об отказе в заключени</w:t>
      </w:r>
      <w:proofErr w:type="gramStart"/>
      <w:r w:rsidRPr="00386F8F">
        <w:rPr>
          <w:sz w:val="28"/>
          <w:szCs w:val="28"/>
        </w:rPr>
        <w:t>и</w:t>
      </w:r>
      <w:proofErr w:type="gramEnd"/>
      <w:r w:rsidRPr="00386F8F">
        <w:rPr>
          <w:sz w:val="28"/>
          <w:szCs w:val="28"/>
        </w:rPr>
        <w:t xml:space="preserve"> договора производится Главой </w:t>
      </w:r>
      <w:proofErr w:type="spellStart"/>
      <w:r w:rsidR="00CE77B3" w:rsidRPr="00386F8F">
        <w:rPr>
          <w:sz w:val="28"/>
          <w:szCs w:val="28"/>
        </w:rPr>
        <w:t>Малоозерского</w:t>
      </w:r>
      <w:proofErr w:type="spellEnd"/>
      <w:r w:rsidRPr="00386F8F">
        <w:rPr>
          <w:sz w:val="28"/>
          <w:szCs w:val="28"/>
        </w:rPr>
        <w:t xml:space="preserve"> муниципального образования.</w:t>
      </w:r>
    </w:p>
    <w:p w:rsidR="00490258" w:rsidRPr="00386F8F" w:rsidRDefault="00490258" w:rsidP="00490258">
      <w:pPr>
        <w:ind w:firstLine="555"/>
        <w:jc w:val="both"/>
        <w:rPr>
          <w:sz w:val="28"/>
          <w:szCs w:val="28"/>
        </w:rPr>
      </w:pPr>
      <w:r w:rsidRPr="00386F8F">
        <w:rPr>
          <w:sz w:val="28"/>
          <w:szCs w:val="28"/>
        </w:rPr>
        <w:t>Специалист Администрации приглашает заявителя для подписания договора (с использованием телефонной, почтовой связи и иных видов связи).</w:t>
      </w:r>
    </w:p>
    <w:p w:rsidR="00490258" w:rsidRPr="00386F8F" w:rsidRDefault="00490258" w:rsidP="00490258">
      <w:pPr>
        <w:ind w:firstLine="555"/>
        <w:jc w:val="both"/>
        <w:rPr>
          <w:sz w:val="28"/>
          <w:szCs w:val="28"/>
        </w:rPr>
      </w:pPr>
      <w:r w:rsidRPr="00386F8F">
        <w:rPr>
          <w:sz w:val="28"/>
          <w:szCs w:val="28"/>
        </w:rPr>
        <w:t>Договор социального найма жилого помещения или договор найма служебного жилого помещения должен содержать подписи заявителей либо их законных представителей.</w:t>
      </w:r>
    </w:p>
    <w:p w:rsidR="00490258" w:rsidRPr="00386F8F" w:rsidRDefault="00490258" w:rsidP="00490258">
      <w:pPr>
        <w:ind w:firstLine="540"/>
        <w:jc w:val="both"/>
        <w:rPr>
          <w:sz w:val="28"/>
          <w:szCs w:val="28"/>
        </w:rPr>
      </w:pPr>
      <w:r w:rsidRPr="00386F8F">
        <w:rPr>
          <w:sz w:val="28"/>
          <w:szCs w:val="28"/>
        </w:rPr>
        <w:t xml:space="preserve">После подписания договора специалист Администрации производит его регистрацию в книге </w:t>
      </w:r>
      <w:proofErr w:type="gramStart"/>
      <w:r w:rsidRPr="00386F8F">
        <w:rPr>
          <w:sz w:val="28"/>
          <w:szCs w:val="28"/>
        </w:rPr>
        <w:t>учета регистрации договоров социального найма жилого помещения</w:t>
      </w:r>
      <w:proofErr w:type="gramEnd"/>
      <w:r w:rsidRPr="00386F8F">
        <w:rPr>
          <w:sz w:val="28"/>
          <w:szCs w:val="28"/>
        </w:rPr>
        <w:t xml:space="preserve"> или договоров найма служебных жилых помещений. Книга учета договоров должна быть прошита и пронумерована (Приложение к Административному регламенту № 3).</w:t>
      </w:r>
    </w:p>
    <w:p w:rsidR="00490258" w:rsidRPr="00386F8F" w:rsidRDefault="00490258" w:rsidP="00490258">
      <w:pPr>
        <w:ind w:firstLine="540"/>
        <w:jc w:val="both"/>
        <w:rPr>
          <w:sz w:val="28"/>
          <w:szCs w:val="28"/>
        </w:rPr>
      </w:pPr>
      <w:r w:rsidRPr="00386F8F">
        <w:rPr>
          <w:sz w:val="28"/>
          <w:szCs w:val="28"/>
        </w:rPr>
        <w:t>Регистрация уведомления об отказе в заключени</w:t>
      </w:r>
      <w:proofErr w:type="gramStart"/>
      <w:r w:rsidRPr="00386F8F">
        <w:rPr>
          <w:sz w:val="28"/>
          <w:szCs w:val="28"/>
        </w:rPr>
        <w:t>и</w:t>
      </w:r>
      <w:proofErr w:type="gramEnd"/>
      <w:r w:rsidRPr="00386F8F">
        <w:rPr>
          <w:sz w:val="28"/>
          <w:szCs w:val="28"/>
        </w:rPr>
        <w:t xml:space="preserve"> договора социального найма жилого помещения или договора служебного найма</w:t>
      </w:r>
      <w:r w:rsidR="00CE77B3" w:rsidRPr="00386F8F">
        <w:rPr>
          <w:sz w:val="28"/>
          <w:szCs w:val="28"/>
        </w:rPr>
        <w:t xml:space="preserve"> жилого помещения производится </w:t>
      </w:r>
      <w:r w:rsidRPr="00386F8F">
        <w:rPr>
          <w:sz w:val="28"/>
          <w:szCs w:val="28"/>
        </w:rPr>
        <w:t>в системе документооборота.</w:t>
      </w:r>
    </w:p>
    <w:p w:rsidR="00490258" w:rsidRPr="00386F8F" w:rsidRDefault="00490258" w:rsidP="00490258">
      <w:pPr>
        <w:ind w:firstLine="540"/>
        <w:jc w:val="both"/>
        <w:rPr>
          <w:sz w:val="28"/>
          <w:szCs w:val="28"/>
        </w:rPr>
      </w:pPr>
      <w:r w:rsidRPr="00386F8F">
        <w:rPr>
          <w:sz w:val="28"/>
          <w:szCs w:val="28"/>
        </w:rPr>
        <w:t>3.1.4. Административная процедура № 4.</w:t>
      </w:r>
    </w:p>
    <w:p w:rsidR="00490258" w:rsidRPr="00386F8F" w:rsidRDefault="00490258" w:rsidP="00490258">
      <w:pPr>
        <w:ind w:firstLine="555"/>
        <w:jc w:val="both"/>
        <w:rPr>
          <w:sz w:val="28"/>
          <w:szCs w:val="28"/>
        </w:rPr>
      </w:pPr>
      <w:r w:rsidRPr="00386F8F">
        <w:rPr>
          <w:sz w:val="28"/>
          <w:szCs w:val="28"/>
        </w:rPr>
        <w:t>Договор социального найма жилого помещения или договора служебного найма жилого помещения выдается заявителю в день его подписания заявителем.</w:t>
      </w:r>
    </w:p>
    <w:p w:rsidR="00490258" w:rsidRPr="00386F8F" w:rsidRDefault="00490258" w:rsidP="00490258">
      <w:pPr>
        <w:ind w:firstLine="540"/>
        <w:jc w:val="both"/>
        <w:rPr>
          <w:sz w:val="28"/>
          <w:szCs w:val="28"/>
        </w:rPr>
      </w:pPr>
      <w:r w:rsidRPr="00386F8F">
        <w:rPr>
          <w:sz w:val="28"/>
          <w:szCs w:val="28"/>
        </w:rPr>
        <w:t>Уведомление об отказе в заключени</w:t>
      </w:r>
      <w:proofErr w:type="gramStart"/>
      <w:r w:rsidRPr="00386F8F">
        <w:rPr>
          <w:sz w:val="28"/>
          <w:szCs w:val="28"/>
        </w:rPr>
        <w:t>и</w:t>
      </w:r>
      <w:proofErr w:type="gramEnd"/>
      <w:r w:rsidRPr="00386F8F">
        <w:rPr>
          <w:sz w:val="28"/>
          <w:szCs w:val="28"/>
        </w:rPr>
        <w:t xml:space="preserve"> договора выдается заявителю либо направляется заявителю по почте на адрес, указанный заявителем при подаче документов.</w:t>
      </w:r>
    </w:p>
    <w:p w:rsidR="00490258" w:rsidRPr="00386F8F" w:rsidRDefault="00490258" w:rsidP="00490258">
      <w:pPr>
        <w:ind w:firstLine="555"/>
        <w:jc w:val="both"/>
        <w:rPr>
          <w:sz w:val="28"/>
          <w:szCs w:val="28"/>
        </w:rPr>
      </w:pPr>
      <w:r w:rsidRPr="00386F8F">
        <w:rPr>
          <w:sz w:val="28"/>
          <w:szCs w:val="28"/>
        </w:rPr>
        <w:t>Уведомление должно быть выдано заявителю либо отправлено по почте в течени</w:t>
      </w:r>
      <w:proofErr w:type="gramStart"/>
      <w:r w:rsidRPr="00386F8F">
        <w:rPr>
          <w:sz w:val="28"/>
          <w:szCs w:val="28"/>
        </w:rPr>
        <w:t>и</w:t>
      </w:r>
      <w:proofErr w:type="gramEnd"/>
      <w:r w:rsidRPr="00386F8F">
        <w:rPr>
          <w:sz w:val="28"/>
          <w:szCs w:val="28"/>
        </w:rPr>
        <w:t xml:space="preserve"> трех рабочих дней после его подписания.</w:t>
      </w:r>
    </w:p>
    <w:p w:rsidR="00490258" w:rsidRPr="00386F8F" w:rsidRDefault="00490258" w:rsidP="00490258">
      <w:pPr>
        <w:jc w:val="center"/>
        <w:rPr>
          <w:sz w:val="28"/>
          <w:szCs w:val="28"/>
        </w:rPr>
      </w:pPr>
    </w:p>
    <w:p w:rsidR="00490258" w:rsidRPr="00386F8F" w:rsidRDefault="00CE77B3" w:rsidP="00490258">
      <w:pPr>
        <w:jc w:val="center"/>
        <w:rPr>
          <w:b/>
          <w:sz w:val="28"/>
          <w:szCs w:val="28"/>
        </w:rPr>
      </w:pPr>
      <w:r w:rsidRPr="00386F8F">
        <w:rPr>
          <w:b/>
          <w:sz w:val="28"/>
          <w:szCs w:val="28"/>
        </w:rPr>
        <w:t xml:space="preserve">4. Формы </w:t>
      </w:r>
      <w:proofErr w:type="gramStart"/>
      <w:r w:rsidRPr="00386F8F">
        <w:rPr>
          <w:b/>
          <w:sz w:val="28"/>
          <w:szCs w:val="28"/>
        </w:rPr>
        <w:t xml:space="preserve">контроля </w:t>
      </w:r>
      <w:r w:rsidR="00490258" w:rsidRPr="00386F8F">
        <w:rPr>
          <w:b/>
          <w:sz w:val="28"/>
          <w:szCs w:val="28"/>
        </w:rPr>
        <w:t>за</w:t>
      </w:r>
      <w:proofErr w:type="gramEnd"/>
      <w:r w:rsidR="00490258" w:rsidRPr="00386F8F">
        <w:rPr>
          <w:b/>
          <w:sz w:val="28"/>
          <w:szCs w:val="28"/>
        </w:rPr>
        <w:t xml:space="preserve"> исполнением Административного регламента.</w:t>
      </w:r>
    </w:p>
    <w:p w:rsidR="00490258" w:rsidRPr="00386F8F" w:rsidRDefault="00490258" w:rsidP="00490258">
      <w:pPr>
        <w:jc w:val="center"/>
        <w:rPr>
          <w:sz w:val="28"/>
          <w:szCs w:val="28"/>
        </w:rPr>
      </w:pPr>
    </w:p>
    <w:p w:rsidR="00490258" w:rsidRPr="00386F8F" w:rsidRDefault="00490258" w:rsidP="00490258">
      <w:pPr>
        <w:ind w:firstLine="555"/>
        <w:jc w:val="both"/>
        <w:rPr>
          <w:sz w:val="28"/>
          <w:szCs w:val="28"/>
        </w:rPr>
      </w:pPr>
      <w:r w:rsidRPr="00386F8F">
        <w:rPr>
          <w:sz w:val="28"/>
          <w:szCs w:val="28"/>
        </w:rPr>
        <w:t xml:space="preserve">Текущий </w:t>
      </w:r>
      <w:proofErr w:type="gramStart"/>
      <w:r w:rsidRPr="00386F8F">
        <w:rPr>
          <w:sz w:val="28"/>
          <w:szCs w:val="28"/>
        </w:rPr>
        <w:t>контроль за</w:t>
      </w:r>
      <w:proofErr w:type="gramEnd"/>
      <w:r w:rsidRPr="00386F8F">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w:t>
      </w:r>
      <w:proofErr w:type="spellStart"/>
      <w:r w:rsidR="00CE77B3" w:rsidRPr="00386F8F">
        <w:rPr>
          <w:sz w:val="28"/>
          <w:szCs w:val="28"/>
        </w:rPr>
        <w:t>Малоозерского</w:t>
      </w:r>
      <w:proofErr w:type="spellEnd"/>
      <w:r w:rsidRPr="00386F8F">
        <w:rPr>
          <w:sz w:val="28"/>
          <w:szCs w:val="28"/>
        </w:rPr>
        <w:t xml:space="preserve"> муниципального образования. Текущий контроль осуществляется путем проведения Главой проверок соблюдения и исполнения специалистом Администрации положений настоящего Административного регламента, иных правовых актов.</w:t>
      </w:r>
    </w:p>
    <w:p w:rsidR="00490258" w:rsidRPr="00386F8F" w:rsidRDefault="00490258" w:rsidP="00490258">
      <w:pPr>
        <w:ind w:firstLine="555"/>
        <w:jc w:val="both"/>
        <w:rPr>
          <w:sz w:val="28"/>
          <w:szCs w:val="28"/>
        </w:rPr>
      </w:pPr>
      <w:r w:rsidRPr="00386F8F">
        <w:rPr>
          <w:sz w:val="28"/>
          <w:szCs w:val="28"/>
        </w:rPr>
        <w:lastRenderedPageBreak/>
        <w:t>Периодичность осуществления текущего контроля устанавливается Главой муниципального образования.</w:t>
      </w:r>
    </w:p>
    <w:p w:rsidR="00490258" w:rsidRPr="00386F8F" w:rsidRDefault="00490258" w:rsidP="00490258">
      <w:pPr>
        <w:ind w:firstLine="540"/>
        <w:jc w:val="both"/>
        <w:rPr>
          <w:sz w:val="28"/>
          <w:szCs w:val="28"/>
        </w:rPr>
      </w:pPr>
      <w:proofErr w:type="gramStart"/>
      <w:r w:rsidRPr="00386F8F">
        <w:rPr>
          <w:sz w:val="28"/>
          <w:szCs w:val="28"/>
        </w:rPr>
        <w:t>Контроль за</w:t>
      </w:r>
      <w:proofErr w:type="gramEnd"/>
      <w:r w:rsidRPr="00386F8F">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ответственного работника Администрации.</w:t>
      </w:r>
    </w:p>
    <w:p w:rsidR="00490258" w:rsidRPr="00386F8F" w:rsidRDefault="00490258" w:rsidP="00490258">
      <w:pPr>
        <w:ind w:firstLine="555"/>
        <w:jc w:val="both"/>
        <w:rPr>
          <w:sz w:val="28"/>
          <w:szCs w:val="28"/>
        </w:rPr>
      </w:pPr>
      <w:r w:rsidRPr="00386F8F">
        <w:rPr>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490258" w:rsidRPr="00386F8F" w:rsidRDefault="00490258" w:rsidP="00490258">
      <w:pPr>
        <w:ind w:firstLine="555"/>
        <w:jc w:val="both"/>
        <w:rPr>
          <w:sz w:val="28"/>
          <w:szCs w:val="28"/>
        </w:rPr>
      </w:pPr>
      <w:r w:rsidRPr="00386F8F">
        <w:rPr>
          <w:sz w:val="28"/>
          <w:szCs w:val="28"/>
        </w:rPr>
        <w:t>Проведение проверок может носить плановый характер (осуществляться на основании полугодовых или годовых планов работы), тематический характер (проверка предоставления муниципальной услуги отдельным категориям заявителей) и внеплановый характер (по конкретному обращению).</w:t>
      </w:r>
    </w:p>
    <w:p w:rsidR="00490258" w:rsidRPr="00386F8F" w:rsidRDefault="00490258" w:rsidP="00490258">
      <w:pPr>
        <w:pStyle w:val="1"/>
        <w:tabs>
          <w:tab w:val="clear" w:pos="1065"/>
          <w:tab w:val="left" w:pos="708"/>
        </w:tabs>
        <w:spacing w:before="0" w:after="0"/>
        <w:ind w:left="19170"/>
        <w:jc w:val="center"/>
        <w:rPr>
          <w:sz w:val="28"/>
          <w:szCs w:val="28"/>
        </w:rPr>
      </w:pPr>
    </w:p>
    <w:p w:rsidR="00490258" w:rsidRPr="00386F8F" w:rsidRDefault="00490258" w:rsidP="00490258">
      <w:pPr>
        <w:pStyle w:val="2"/>
        <w:tabs>
          <w:tab w:val="left" w:pos="0"/>
          <w:tab w:val="left" w:pos="2678"/>
        </w:tabs>
        <w:spacing w:before="0" w:after="0"/>
        <w:jc w:val="center"/>
        <w:rPr>
          <w:rFonts w:ascii="Times New Roman" w:hAnsi="Times New Roman"/>
          <w:i w:val="0"/>
        </w:rPr>
      </w:pPr>
      <w:r w:rsidRPr="00386F8F">
        <w:rPr>
          <w:rFonts w:ascii="Times New Roman" w:hAnsi="Times New Roman" w:cs="Times New Roman"/>
          <w:i w:val="0"/>
        </w:rPr>
        <w:t>5. Досудебный</w:t>
      </w:r>
      <w:r w:rsidRPr="00386F8F">
        <w:rPr>
          <w:rFonts w:ascii="Times New Roman" w:hAnsi="Times New Roman"/>
          <w:i w:val="0"/>
        </w:rPr>
        <w:t xml:space="preserve"> (внесудебный) порядок обжалования решений и действий (бездействия) органа, предоставляющего </w:t>
      </w:r>
      <w:proofErr w:type="gramStart"/>
      <w:r w:rsidRPr="00386F8F">
        <w:rPr>
          <w:rFonts w:ascii="Times New Roman" w:hAnsi="Times New Roman"/>
          <w:i w:val="0"/>
        </w:rPr>
        <w:t>муниципальную</w:t>
      </w:r>
      <w:proofErr w:type="gramEnd"/>
      <w:r w:rsidRPr="00386F8F">
        <w:rPr>
          <w:rFonts w:ascii="Times New Roman" w:hAnsi="Times New Roman"/>
          <w:i w:val="0"/>
        </w:rPr>
        <w:t xml:space="preserve"> </w:t>
      </w:r>
    </w:p>
    <w:p w:rsidR="00490258" w:rsidRPr="00386F8F" w:rsidRDefault="00490258" w:rsidP="00490258">
      <w:pPr>
        <w:pStyle w:val="2"/>
        <w:tabs>
          <w:tab w:val="left" w:pos="0"/>
          <w:tab w:val="left" w:pos="2678"/>
        </w:tabs>
        <w:spacing w:before="0" w:after="0"/>
        <w:jc w:val="center"/>
        <w:rPr>
          <w:rFonts w:ascii="Times New Roman" w:hAnsi="Times New Roman"/>
          <w:i w:val="0"/>
        </w:rPr>
      </w:pPr>
      <w:r w:rsidRPr="00386F8F">
        <w:rPr>
          <w:rFonts w:ascii="Times New Roman" w:hAnsi="Times New Roman"/>
          <w:i w:val="0"/>
        </w:rPr>
        <w:t>услугу, а также должностных лиц или муниципальных служащих.</w:t>
      </w:r>
    </w:p>
    <w:p w:rsidR="00490258" w:rsidRPr="00386F8F" w:rsidRDefault="00490258" w:rsidP="00490258">
      <w:pPr>
        <w:tabs>
          <w:tab w:val="left" w:pos="0"/>
          <w:tab w:val="left" w:pos="2678"/>
        </w:tabs>
        <w:jc w:val="center"/>
        <w:rPr>
          <w:rFonts w:cs="Arial"/>
          <w:iCs/>
          <w:sz w:val="28"/>
          <w:szCs w:val="28"/>
        </w:rPr>
      </w:pPr>
    </w:p>
    <w:p w:rsidR="00490258" w:rsidRPr="00386F8F" w:rsidRDefault="00CE77B3" w:rsidP="00490258">
      <w:pPr>
        <w:jc w:val="center"/>
        <w:rPr>
          <w:b/>
          <w:sz w:val="28"/>
          <w:szCs w:val="28"/>
        </w:rPr>
      </w:pPr>
      <w:r w:rsidRPr="00386F8F">
        <w:rPr>
          <w:b/>
          <w:sz w:val="28"/>
          <w:szCs w:val="28"/>
        </w:rPr>
        <w:t xml:space="preserve">Порядок обжалования действий </w:t>
      </w:r>
      <w:r w:rsidR="00490258" w:rsidRPr="00386F8F">
        <w:rPr>
          <w:b/>
          <w:sz w:val="28"/>
          <w:szCs w:val="28"/>
        </w:rPr>
        <w:t>(бездействия) и решений, ос</w:t>
      </w:r>
      <w:r w:rsidRPr="00386F8F">
        <w:rPr>
          <w:b/>
          <w:sz w:val="28"/>
          <w:szCs w:val="28"/>
        </w:rPr>
        <w:t xml:space="preserve">уществляемых (принятых) в ходе </w:t>
      </w:r>
      <w:r w:rsidR="00490258" w:rsidRPr="00386F8F">
        <w:rPr>
          <w:b/>
          <w:sz w:val="28"/>
          <w:szCs w:val="28"/>
        </w:rPr>
        <w:t>предоставления муниципальной услуги</w:t>
      </w:r>
      <w:proofErr w:type="gramStart"/>
      <w:r w:rsidR="00490258" w:rsidRPr="00386F8F">
        <w:rPr>
          <w:b/>
          <w:sz w:val="28"/>
          <w:szCs w:val="28"/>
        </w:rPr>
        <w:t xml:space="preserve"> .</w:t>
      </w:r>
      <w:proofErr w:type="gramEnd"/>
    </w:p>
    <w:p w:rsidR="00490258" w:rsidRPr="00386F8F" w:rsidRDefault="00490258" w:rsidP="00490258">
      <w:pPr>
        <w:jc w:val="center"/>
        <w:rPr>
          <w:sz w:val="28"/>
          <w:szCs w:val="28"/>
        </w:rPr>
      </w:pPr>
    </w:p>
    <w:p w:rsidR="00490258" w:rsidRPr="00386F8F" w:rsidRDefault="00490258" w:rsidP="00490258">
      <w:pPr>
        <w:autoSpaceDE w:val="0"/>
        <w:ind w:firstLine="540"/>
        <w:jc w:val="both"/>
        <w:rPr>
          <w:sz w:val="28"/>
          <w:szCs w:val="28"/>
        </w:rPr>
      </w:pPr>
      <w:r w:rsidRPr="00386F8F">
        <w:rPr>
          <w:sz w:val="28"/>
          <w:szCs w:val="28"/>
        </w:rPr>
        <w:t xml:space="preserve">5.1. Действия (бездействие) должностных лиц, специалистов Администрации, главы </w:t>
      </w:r>
      <w:proofErr w:type="spellStart"/>
      <w:r w:rsidR="00CE77B3" w:rsidRPr="00386F8F">
        <w:rPr>
          <w:sz w:val="28"/>
          <w:szCs w:val="28"/>
        </w:rPr>
        <w:t>Малоозерского</w:t>
      </w:r>
      <w:proofErr w:type="spellEnd"/>
      <w:r w:rsidRPr="00386F8F">
        <w:rPr>
          <w:sz w:val="28"/>
          <w:szCs w:val="28"/>
        </w:rPr>
        <w:t xml:space="preserve"> муниципального образования, решения, принятые ими в ходе исполнения настоящего Административного регламента могут быть обжалованы в досудебном (внесудебном) порядке.</w:t>
      </w:r>
    </w:p>
    <w:p w:rsidR="00490258" w:rsidRPr="00386F8F" w:rsidRDefault="00490258" w:rsidP="00490258">
      <w:pPr>
        <w:autoSpaceDE w:val="0"/>
        <w:ind w:firstLine="540"/>
        <w:jc w:val="both"/>
        <w:rPr>
          <w:sz w:val="28"/>
          <w:szCs w:val="28"/>
        </w:rPr>
      </w:pPr>
      <w:r w:rsidRPr="00386F8F">
        <w:rPr>
          <w:sz w:val="28"/>
          <w:szCs w:val="28"/>
        </w:rPr>
        <w:t xml:space="preserve">5.2. Жалоба может быть адресована Главе </w:t>
      </w:r>
      <w:proofErr w:type="spellStart"/>
      <w:r w:rsidR="00CE77B3" w:rsidRPr="00386F8F">
        <w:rPr>
          <w:sz w:val="28"/>
          <w:szCs w:val="28"/>
        </w:rPr>
        <w:t>Малоозерского</w:t>
      </w:r>
      <w:proofErr w:type="spellEnd"/>
      <w:r w:rsidRPr="00386F8F">
        <w:rPr>
          <w:sz w:val="28"/>
          <w:szCs w:val="28"/>
        </w:rPr>
        <w:t xml:space="preserve"> муниципального образования;</w:t>
      </w:r>
    </w:p>
    <w:p w:rsidR="00490258" w:rsidRPr="00386F8F" w:rsidRDefault="00490258" w:rsidP="00490258">
      <w:pPr>
        <w:autoSpaceDE w:val="0"/>
        <w:ind w:firstLine="540"/>
        <w:jc w:val="both"/>
        <w:rPr>
          <w:sz w:val="28"/>
          <w:szCs w:val="28"/>
        </w:rPr>
      </w:pPr>
      <w:r w:rsidRPr="00386F8F">
        <w:rPr>
          <w:sz w:val="28"/>
          <w:szCs w:val="28"/>
        </w:rPr>
        <w:t xml:space="preserve">5.3. Основанием для начала досудебного (внесудебного) обжалования является поступление в Администрацию </w:t>
      </w:r>
      <w:proofErr w:type="spellStart"/>
      <w:r w:rsidR="00CE77B3" w:rsidRPr="00386F8F">
        <w:rPr>
          <w:sz w:val="28"/>
          <w:szCs w:val="28"/>
        </w:rPr>
        <w:t>Малоозерского</w:t>
      </w:r>
      <w:proofErr w:type="spellEnd"/>
      <w:r w:rsidRPr="00386F8F">
        <w:rPr>
          <w:sz w:val="28"/>
          <w:szCs w:val="28"/>
        </w:rPr>
        <w:t xml:space="preserve"> муниципального образования жалобы лично от заявителя (представителя заявителя), в виде почтового отправления или по электронной почте. Заявитель может сообщить о нарушении своих прав в ходе принятия решений и действий (бездействий) органа, предоставляющего муниципальную услугу, по телефонам указанным в Приложении № 1 к настоящему Регламенту.</w:t>
      </w:r>
    </w:p>
    <w:p w:rsidR="00490258" w:rsidRPr="00386F8F" w:rsidRDefault="00490258" w:rsidP="00490258">
      <w:pPr>
        <w:autoSpaceDE w:val="0"/>
        <w:ind w:firstLine="540"/>
        <w:jc w:val="both"/>
        <w:rPr>
          <w:sz w:val="28"/>
          <w:szCs w:val="28"/>
        </w:rPr>
      </w:pPr>
      <w:r w:rsidRPr="00386F8F">
        <w:rPr>
          <w:sz w:val="28"/>
          <w:szCs w:val="28"/>
        </w:rPr>
        <w:t>5.4. Срок рассмотрения жалобы не должен превышать 15 рабочих дней со дня ее регистрации.</w:t>
      </w:r>
    </w:p>
    <w:p w:rsidR="00490258" w:rsidRPr="00386F8F" w:rsidRDefault="00490258" w:rsidP="00490258">
      <w:pPr>
        <w:autoSpaceDE w:val="0"/>
        <w:ind w:firstLine="540"/>
        <w:jc w:val="both"/>
        <w:rPr>
          <w:sz w:val="28"/>
          <w:szCs w:val="28"/>
        </w:rPr>
      </w:pPr>
      <w:r w:rsidRPr="00386F8F">
        <w:rPr>
          <w:sz w:val="28"/>
          <w:szCs w:val="28"/>
        </w:rPr>
        <w:t>5.5. Жалоба заявителя должна содержать следующую информацию:</w:t>
      </w:r>
    </w:p>
    <w:p w:rsidR="00490258" w:rsidRPr="00386F8F" w:rsidRDefault="00490258" w:rsidP="00490258">
      <w:pPr>
        <w:autoSpaceDE w:val="0"/>
        <w:ind w:firstLine="540"/>
        <w:jc w:val="both"/>
        <w:rPr>
          <w:sz w:val="28"/>
          <w:szCs w:val="28"/>
        </w:rPr>
      </w:pPr>
      <w:proofErr w:type="gramStart"/>
      <w:r w:rsidRPr="00386F8F">
        <w:rPr>
          <w:sz w:val="28"/>
          <w:szCs w:val="28"/>
        </w:rPr>
        <w:t>фамилию, имя, отчество (последнее - при наличии) гражданина, которым подается сообщение, его место жительства или пребывания; наименование юридического лица, которым подается жалоба, адрес его места нахождения;</w:t>
      </w:r>
      <w:proofErr w:type="gramEnd"/>
    </w:p>
    <w:p w:rsidR="00490258" w:rsidRPr="00386F8F" w:rsidRDefault="00490258" w:rsidP="00490258">
      <w:pPr>
        <w:autoSpaceDE w:val="0"/>
        <w:ind w:firstLine="540"/>
        <w:jc w:val="both"/>
        <w:rPr>
          <w:sz w:val="28"/>
          <w:szCs w:val="28"/>
        </w:rPr>
      </w:pPr>
      <w:r w:rsidRPr="00386F8F">
        <w:rPr>
          <w:sz w:val="28"/>
          <w:szCs w:val="28"/>
        </w:rPr>
        <w:t>должность, фамилию, имя и отчество специалиста (при наличии информации), действия (бездействие) которого нарушают права и законные интересы заявителя;</w:t>
      </w:r>
    </w:p>
    <w:p w:rsidR="00490258" w:rsidRPr="00386F8F" w:rsidRDefault="00490258" w:rsidP="00490258">
      <w:pPr>
        <w:autoSpaceDE w:val="0"/>
        <w:ind w:firstLine="540"/>
        <w:jc w:val="both"/>
        <w:rPr>
          <w:sz w:val="28"/>
          <w:szCs w:val="28"/>
        </w:rPr>
      </w:pPr>
      <w:r w:rsidRPr="00386F8F">
        <w:rPr>
          <w:sz w:val="28"/>
          <w:szCs w:val="28"/>
        </w:rPr>
        <w:t>суть нарушения прав и законных интересов, противоправного действия (бездействия);</w:t>
      </w:r>
    </w:p>
    <w:p w:rsidR="00490258" w:rsidRPr="00386F8F" w:rsidRDefault="00490258" w:rsidP="00490258">
      <w:pPr>
        <w:autoSpaceDE w:val="0"/>
        <w:ind w:firstLine="540"/>
        <w:jc w:val="both"/>
        <w:rPr>
          <w:sz w:val="28"/>
          <w:szCs w:val="28"/>
        </w:rPr>
      </w:pPr>
      <w:r w:rsidRPr="00386F8F">
        <w:rPr>
          <w:sz w:val="28"/>
          <w:szCs w:val="28"/>
        </w:rPr>
        <w:lastRenderedPageBreak/>
        <w:t>сведения о способе информирования заявителя о принятых мерах по результатам рассмотрения его сообщения.</w:t>
      </w:r>
    </w:p>
    <w:p w:rsidR="00490258" w:rsidRPr="00386F8F" w:rsidRDefault="00490258" w:rsidP="00490258">
      <w:pPr>
        <w:autoSpaceDE w:val="0"/>
        <w:ind w:firstLine="540"/>
        <w:jc w:val="both"/>
        <w:rPr>
          <w:sz w:val="28"/>
          <w:szCs w:val="28"/>
        </w:rPr>
      </w:pPr>
      <w:r w:rsidRPr="00386F8F">
        <w:rPr>
          <w:sz w:val="28"/>
          <w:szCs w:val="28"/>
        </w:rPr>
        <w:t>5.6. По результатам рассмотрения жалобы принимается решение: об удовлетворении требований заявителя, об отказе в их удовлетворении, об оставлении без рассмотрения.</w:t>
      </w:r>
    </w:p>
    <w:p w:rsidR="00490258" w:rsidRPr="00386F8F" w:rsidRDefault="00490258" w:rsidP="00490258">
      <w:pPr>
        <w:autoSpaceDE w:val="0"/>
        <w:ind w:firstLine="540"/>
        <w:jc w:val="both"/>
        <w:rPr>
          <w:sz w:val="28"/>
          <w:szCs w:val="28"/>
        </w:rPr>
      </w:pPr>
      <w:r w:rsidRPr="00386F8F">
        <w:rPr>
          <w:sz w:val="28"/>
          <w:szCs w:val="28"/>
        </w:rPr>
        <w:t>Ответ по результатам рассмотрения жалобы направляется заявителю не позднее дня,</w:t>
      </w:r>
      <w:r w:rsidR="00CE77B3" w:rsidRPr="00386F8F">
        <w:rPr>
          <w:sz w:val="28"/>
          <w:szCs w:val="28"/>
        </w:rPr>
        <w:t xml:space="preserve"> </w:t>
      </w:r>
      <w:r w:rsidRPr="00386F8F">
        <w:rPr>
          <w:sz w:val="28"/>
          <w:szCs w:val="28"/>
        </w:rPr>
        <w:t>следующего за днем принятия решения,</w:t>
      </w:r>
      <w:r w:rsidR="00CE77B3" w:rsidRPr="00386F8F">
        <w:rPr>
          <w:sz w:val="28"/>
          <w:szCs w:val="28"/>
        </w:rPr>
        <w:t xml:space="preserve"> </w:t>
      </w:r>
      <w:r w:rsidRPr="00386F8F">
        <w:rPr>
          <w:sz w:val="28"/>
          <w:szCs w:val="28"/>
        </w:rPr>
        <w:t>в письменной форме.</w:t>
      </w:r>
    </w:p>
    <w:p w:rsidR="00490258" w:rsidRPr="00386F8F" w:rsidRDefault="00490258" w:rsidP="00490258">
      <w:pPr>
        <w:autoSpaceDE w:val="0"/>
        <w:ind w:firstLine="540"/>
        <w:jc w:val="both"/>
        <w:rPr>
          <w:sz w:val="28"/>
          <w:szCs w:val="28"/>
        </w:rPr>
      </w:pPr>
      <w:r w:rsidRPr="00386F8F">
        <w:rPr>
          <w:sz w:val="28"/>
          <w:szCs w:val="28"/>
        </w:rPr>
        <w:t>Если текст жалобы не поддается прочтению, ответ на жалобу не дается, о чем сообщается заявителю, направившему жалобу, в письменном виде, если его почтовый адрес поддается прочтению.</w:t>
      </w:r>
    </w:p>
    <w:p w:rsidR="00490258" w:rsidRPr="00386F8F" w:rsidRDefault="00490258" w:rsidP="00490258">
      <w:pPr>
        <w:autoSpaceDE w:val="0"/>
        <w:ind w:firstLine="540"/>
        <w:jc w:val="both"/>
        <w:rPr>
          <w:sz w:val="28"/>
          <w:szCs w:val="28"/>
        </w:rPr>
      </w:pPr>
      <w:proofErr w:type="gramStart"/>
      <w:r w:rsidRPr="00386F8F">
        <w:rPr>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уже рассматривались.</w:t>
      </w:r>
      <w:proofErr w:type="gramEnd"/>
      <w:r w:rsidRPr="00386F8F">
        <w:rPr>
          <w:sz w:val="28"/>
          <w:szCs w:val="28"/>
        </w:rPr>
        <w:t xml:space="preserve"> О данном решении уведомляется заявитель, направивший жалобу, в письменном виде.</w:t>
      </w:r>
    </w:p>
    <w:p w:rsidR="00490258" w:rsidRPr="00386F8F" w:rsidRDefault="00490258" w:rsidP="00490258">
      <w:pPr>
        <w:autoSpaceDE w:val="0"/>
        <w:ind w:firstLine="540"/>
        <w:jc w:val="both"/>
        <w:rPr>
          <w:sz w:val="28"/>
          <w:szCs w:val="28"/>
        </w:rPr>
      </w:pPr>
      <w:r w:rsidRPr="00386F8F">
        <w:rPr>
          <w:sz w:val="28"/>
          <w:szCs w:val="28"/>
        </w:rPr>
        <w:t>Если в письменной жалобе не указана фамилия заявителя, направившего жалобу, и почтовый адрес, по которому должен быть направлен ответ, ответ на жалобу не дается.</w:t>
      </w:r>
    </w:p>
    <w:p w:rsidR="00490258" w:rsidRPr="00386F8F" w:rsidRDefault="00490258" w:rsidP="00490258">
      <w:pPr>
        <w:autoSpaceDE w:val="0"/>
        <w:ind w:firstLine="540"/>
        <w:jc w:val="both"/>
        <w:rPr>
          <w:sz w:val="28"/>
          <w:szCs w:val="28"/>
        </w:rPr>
      </w:pPr>
      <w:r w:rsidRPr="00386F8F">
        <w:rPr>
          <w:sz w:val="28"/>
          <w:szCs w:val="28"/>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а гражданину, направившему обращение, сообщается о недопустимости злоупотребления правом.</w:t>
      </w:r>
    </w:p>
    <w:p w:rsidR="00490258" w:rsidRPr="00386F8F" w:rsidRDefault="00490258" w:rsidP="00490258">
      <w:pPr>
        <w:autoSpaceDE w:val="0"/>
        <w:ind w:firstLine="540"/>
        <w:jc w:val="both"/>
        <w:rPr>
          <w:sz w:val="28"/>
          <w:szCs w:val="28"/>
        </w:rPr>
      </w:pPr>
      <w:r w:rsidRPr="00386F8F">
        <w:rPr>
          <w:sz w:val="28"/>
          <w:szCs w:val="28"/>
        </w:rPr>
        <w:t>5.8. В случае</w:t>
      </w:r>
      <w:proofErr w:type="gramStart"/>
      <w:r w:rsidRPr="00386F8F">
        <w:rPr>
          <w:sz w:val="28"/>
          <w:szCs w:val="28"/>
        </w:rPr>
        <w:t>,</w:t>
      </w:r>
      <w:proofErr w:type="gramEnd"/>
      <w:r w:rsidRPr="00386F8F">
        <w:rPr>
          <w:sz w:val="28"/>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E77B3" w:rsidRPr="00386F8F" w:rsidRDefault="00490258" w:rsidP="008C0BFB">
      <w:pPr>
        <w:ind w:firstLine="555"/>
        <w:jc w:val="both"/>
        <w:rPr>
          <w:sz w:val="28"/>
          <w:szCs w:val="28"/>
        </w:rPr>
      </w:pPr>
      <w:r w:rsidRPr="00386F8F">
        <w:rPr>
          <w:sz w:val="28"/>
          <w:szCs w:val="28"/>
        </w:rPr>
        <w:t>5.9. В случае</w:t>
      </w:r>
      <w:proofErr w:type="gramStart"/>
      <w:r w:rsidRPr="00386F8F">
        <w:rPr>
          <w:sz w:val="28"/>
          <w:szCs w:val="28"/>
        </w:rPr>
        <w:t>,</w:t>
      </w:r>
      <w:proofErr w:type="gramEnd"/>
      <w:r w:rsidRPr="00386F8F">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орган, предоставляющий муниципальную услугу.</w:t>
      </w:r>
    </w:p>
    <w:p w:rsidR="00CE77B3" w:rsidRDefault="00CE77B3"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Default="00386F8F" w:rsidP="00490258">
      <w:pPr>
        <w:jc w:val="both"/>
        <w:rPr>
          <w:sz w:val="28"/>
          <w:szCs w:val="28"/>
        </w:rPr>
      </w:pPr>
    </w:p>
    <w:p w:rsidR="00386F8F" w:rsidRPr="00386F8F" w:rsidRDefault="00386F8F" w:rsidP="00490258">
      <w:pPr>
        <w:jc w:val="both"/>
        <w:rPr>
          <w:sz w:val="28"/>
          <w:szCs w:val="28"/>
        </w:rPr>
      </w:pPr>
    </w:p>
    <w:tbl>
      <w:tblPr>
        <w:tblW w:w="0" w:type="auto"/>
        <w:tblInd w:w="114" w:type="dxa"/>
        <w:tblLayout w:type="fixed"/>
        <w:tblLook w:val="04A0"/>
      </w:tblPr>
      <w:tblGrid>
        <w:gridCol w:w="5131"/>
        <w:gridCol w:w="5066"/>
      </w:tblGrid>
      <w:tr w:rsidR="00490258" w:rsidRPr="00386F8F" w:rsidTr="00490258">
        <w:tc>
          <w:tcPr>
            <w:tcW w:w="5131" w:type="dxa"/>
          </w:tcPr>
          <w:p w:rsidR="00490258" w:rsidRPr="00386F8F" w:rsidRDefault="00490258">
            <w:pPr>
              <w:snapToGrid w:val="0"/>
              <w:jc w:val="right"/>
              <w:rPr>
                <w:sz w:val="28"/>
                <w:szCs w:val="28"/>
              </w:rPr>
            </w:pPr>
          </w:p>
        </w:tc>
        <w:tc>
          <w:tcPr>
            <w:tcW w:w="5066" w:type="dxa"/>
            <w:hideMark/>
          </w:tcPr>
          <w:p w:rsidR="00490258" w:rsidRPr="00386F8F" w:rsidRDefault="00490258">
            <w:pPr>
              <w:snapToGrid w:val="0"/>
              <w:jc w:val="right"/>
            </w:pPr>
            <w:r w:rsidRPr="00386F8F">
              <w:t>Приложение № 1</w:t>
            </w:r>
          </w:p>
          <w:p w:rsidR="00490258" w:rsidRPr="00386F8F" w:rsidRDefault="00490258" w:rsidP="00386F8F">
            <w:pPr>
              <w:jc w:val="right"/>
            </w:pPr>
            <w:r w:rsidRPr="00386F8F">
              <w:t>к Административному регламенту</w:t>
            </w:r>
            <w:r w:rsidR="00386F8F">
              <w:rPr>
                <w:sz w:val="28"/>
                <w:szCs w:val="28"/>
              </w:rPr>
              <w:t xml:space="preserve"> </w:t>
            </w:r>
            <w:r w:rsidR="00386F8F" w:rsidRPr="00386F8F">
              <w:t xml:space="preserve">по предоставлению администрацией </w:t>
            </w:r>
            <w:proofErr w:type="spellStart"/>
            <w:r w:rsidR="00386F8F" w:rsidRPr="00386F8F">
              <w:t>Малоозерского</w:t>
            </w:r>
            <w:proofErr w:type="spellEnd"/>
            <w:r w:rsidR="00386F8F">
              <w:t xml:space="preserve"> </w:t>
            </w:r>
            <w:r w:rsidR="00386F8F" w:rsidRPr="00386F8F">
              <w:t>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sz w:val="28"/>
          <w:szCs w:val="28"/>
        </w:rPr>
        <w:t>Информация</w:t>
      </w:r>
    </w:p>
    <w:p w:rsidR="00490258" w:rsidRPr="00386F8F" w:rsidRDefault="00CE77B3" w:rsidP="00490258">
      <w:pPr>
        <w:jc w:val="center"/>
        <w:rPr>
          <w:sz w:val="28"/>
          <w:szCs w:val="28"/>
        </w:rPr>
      </w:pPr>
      <w:r w:rsidRPr="00386F8F">
        <w:rPr>
          <w:sz w:val="28"/>
          <w:szCs w:val="28"/>
        </w:rPr>
        <w:t>об адресе и телефоне</w:t>
      </w:r>
      <w:r w:rsidR="00490258" w:rsidRPr="00386F8F">
        <w:rPr>
          <w:sz w:val="28"/>
          <w:szCs w:val="28"/>
        </w:rPr>
        <w:t xml:space="preserve"> администрации </w:t>
      </w:r>
      <w:proofErr w:type="spellStart"/>
      <w:r w:rsidRPr="00386F8F">
        <w:rPr>
          <w:sz w:val="28"/>
          <w:szCs w:val="28"/>
        </w:rPr>
        <w:t>Малоозерского</w:t>
      </w:r>
      <w:proofErr w:type="spellEnd"/>
      <w:r w:rsidR="00490258" w:rsidRPr="00386F8F">
        <w:rPr>
          <w:sz w:val="28"/>
          <w:szCs w:val="28"/>
        </w:rPr>
        <w:t xml:space="preserve"> муниципального образования</w:t>
      </w:r>
    </w:p>
    <w:p w:rsidR="00490258" w:rsidRPr="00386F8F" w:rsidRDefault="00490258" w:rsidP="00490258">
      <w:pPr>
        <w:jc w:val="center"/>
        <w:rPr>
          <w:sz w:val="28"/>
          <w:szCs w:val="28"/>
        </w:rPr>
      </w:pPr>
    </w:p>
    <w:p w:rsidR="00490258" w:rsidRPr="00386F8F" w:rsidRDefault="00CE77B3" w:rsidP="00490258">
      <w:pPr>
        <w:ind w:firstLine="540"/>
        <w:jc w:val="both"/>
        <w:rPr>
          <w:sz w:val="28"/>
          <w:szCs w:val="28"/>
        </w:rPr>
      </w:pPr>
      <w:r w:rsidRPr="00386F8F">
        <w:rPr>
          <w:sz w:val="28"/>
          <w:szCs w:val="28"/>
        </w:rPr>
        <w:t>Адрес местонахождения: 41256</w:t>
      </w:r>
      <w:r w:rsidR="00490258" w:rsidRPr="00386F8F">
        <w:rPr>
          <w:sz w:val="28"/>
          <w:szCs w:val="28"/>
        </w:rPr>
        <w:t>0, Саратовская область, Новобурасский р-н,</w:t>
      </w:r>
      <w:r w:rsidRPr="00386F8F">
        <w:rPr>
          <w:sz w:val="28"/>
          <w:szCs w:val="28"/>
        </w:rPr>
        <w:t xml:space="preserve"> с. Малые Озерки</w:t>
      </w:r>
      <w:r w:rsidR="00490258" w:rsidRPr="00386F8F">
        <w:rPr>
          <w:sz w:val="28"/>
          <w:szCs w:val="28"/>
        </w:rPr>
        <w:t xml:space="preserve">, ул. </w:t>
      </w:r>
      <w:proofErr w:type="spellStart"/>
      <w:r w:rsidRPr="00386F8F">
        <w:rPr>
          <w:sz w:val="28"/>
          <w:szCs w:val="28"/>
        </w:rPr>
        <w:t>Шарковых</w:t>
      </w:r>
      <w:proofErr w:type="spellEnd"/>
      <w:r w:rsidRPr="00386F8F">
        <w:rPr>
          <w:sz w:val="28"/>
          <w:szCs w:val="28"/>
        </w:rPr>
        <w:t>, д. 29</w:t>
      </w:r>
      <w:r w:rsidR="00490258" w:rsidRPr="00386F8F">
        <w:rPr>
          <w:sz w:val="28"/>
          <w:szCs w:val="28"/>
        </w:rPr>
        <w:t>.</w:t>
      </w:r>
    </w:p>
    <w:p w:rsidR="00490258" w:rsidRPr="00386F8F" w:rsidRDefault="00490258" w:rsidP="00490258">
      <w:pPr>
        <w:ind w:firstLine="555"/>
        <w:jc w:val="both"/>
        <w:rPr>
          <w:sz w:val="28"/>
          <w:szCs w:val="28"/>
        </w:rPr>
      </w:pPr>
      <w:r w:rsidRPr="00386F8F">
        <w:rPr>
          <w:sz w:val="28"/>
          <w:szCs w:val="28"/>
        </w:rPr>
        <w:t xml:space="preserve">Юридический адрес: </w:t>
      </w:r>
      <w:r w:rsidR="00CE77B3" w:rsidRPr="00386F8F">
        <w:rPr>
          <w:sz w:val="28"/>
          <w:szCs w:val="28"/>
        </w:rPr>
        <w:t xml:space="preserve">412560, Саратовская область, Новобурасский р-н, с. Малые Озерки, ул. </w:t>
      </w:r>
      <w:proofErr w:type="spellStart"/>
      <w:r w:rsidR="00CE77B3" w:rsidRPr="00386F8F">
        <w:rPr>
          <w:sz w:val="28"/>
          <w:szCs w:val="28"/>
        </w:rPr>
        <w:t>Шарковых</w:t>
      </w:r>
      <w:proofErr w:type="spellEnd"/>
      <w:r w:rsidR="00CE77B3" w:rsidRPr="00386F8F">
        <w:rPr>
          <w:sz w:val="28"/>
          <w:szCs w:val="28"/>
        </w:rPr>
        <w:t>, д. 29.</w:t>
      </w:r>
    </w:p>
    <w:p w:rsidR="00490258" w:rsidRPr="00386F8F" w:rsidRDefault="00CE77B3" w:rsidP="00490258">
      <w:pPr>
        <w:ind w:firstLine="555"/>
        <w:jc w:val="both"/>
        <w:rPr>
          <w:sz w:val="28"/>
          <w:szCs w:val="28"/>
        </w:rPr>
      </w:pPr>
      <w:r w:rsidRPr="00386F8F">
        <w:rPr>
          <w:sz w:val="28"/>
          <w:szCs w:val="28"/>
        </w:rPr>
        <w:t>Телефон: 8(845 57) 2-64-32</w:t>
      </w:r>
      <w:r w:rsidR="00490258" w:rsidRPr="00386F8F">
        <w:rPr>
          <w:sz w:val="28"/>
          <w:szCs w:val="28"/>
        </w:rPr>
        <w:t>.</w:t>
      </w:r>
    </w:p>
    <w:p w:rsidR="00490258" w:rsidRPr="00386F8F" w:rsidRDefault="00490258" w:rsidP="00490258">
      <w:pPr>
        <w:ind w:firstLine="570"/>
        <w:jc w:val="both"/>
        <w:rPr>
          <w:color w:val="000000"/>
          <w:sz w:val="28"/>
          <w:szCs w:val="28"/>
        </w:rPr>
      </w:pPr>
      <w:r w:rsidRPr="00386F8F">
        <w:rPr>
          <w:sz w:val="28"/>
          <w:szCs w:val="28"/>
        </w:rPr>
        <w:t>Официальный сайт:</w:t>
      </w:r>
      <w:r w:rsidRPr="00386F8F">
        <w:rPr>
          <w:color w:val="000000"/>
          <w:sz w:val="28"/>
          <w:szCs w:val="28"/>
        </w:rPr>
        <w:t xml:space="preserve"> </w:t>
      </w:r>
      <w:hyperlink r:id="rId6" w:history="1">
        <w:r w:rsidRPr="00386F8F">
          <w:rPr>
            <w:rStyle w:val="a3"/>
            <w:sz w:val="28"/>
            <w:szCs w:val="28"/>
            <w:lang w:val="en-US"/>
          </w:rPr>
          <w:t>www</w:t>
        </w:r>
        <w:r w:rsidRPr="00386F8F">
          <w:rPr>
            <w:rStyle w:val="a3"/>
            <w:sz w:val="28"/>
            <w:szCs w:val="28"/>
          </w:rPr>
          <w:t>.</w:t>
        </w:r>
        <w:proofErr w:type="spellStart"/>
        <w:r w:rsidRPr="00386F8F">
          <w:rPr>
            <w:rStyle w:val="a3"/>
            <w:sz w:val="28"/>
            <w:szCs w:val="28"/>
          </w:rPr>
          <w:t>admnburasy</w:t>
        </w:r>
        <w:proofErr w:type="spellEnd"/>
        <w:r w:rsidRPr="00386F8F">
          <w:rPr>
            <w:rStyle w:val="a3"/>
            <w:sz w:val="28"/>
            <w:szCs w:val="28"/>
          </w:rPr>
          <w:t>.</w:t>
        </w:r>
        <w:proofErr w:type="spellStart"/>
        <w:r w:rsidRPr="00386F8F">
          <w:rPr>
            <w:rStyle w:val="a3"/>
            <w:sz w:val="28"/>
            <w:szCs w:val="28"/>
            <w:lang w:val="en-US"/>
          </w:rPr>
          <w:t>ru</w:t>
        </w:r>
        <w:proofErr w:type="spellEnd"/>
      </w:hyperlink>
      <w:r w:rsidRPr="00386F8F">
        <w:rPr>
          <w:color w:val="000000"/>
          <w:sz w:val="28"/>
          <w:szCs w:val="28"/>
        </w:rPr>
        <w:t>.</w:t>
      </w:r>
    </w:p>
    <w:p w:rsidR="00490258" w:rsidRPr="00386F8F" w:rsidRDefault="00490258" w:rsidP="00490258">
      <w:pPr>
        <w:ind w:firstLine="570"/>
        <w:jc w:val="both"/>
        <w:rPr>
          <w:sz w:val="28"/>
          <w:szCs w:val="28"/>
        </w:rPr>
      </w:pPr>
      <w:r w:rsidRPr="00386F8F">
        <w:rPr>
          <w:sz w:val="28"/>
          <w:szCs w:val="28"/>
        </w:rPr>
        <w:t xml:space="preserve">Электронная почта: </w:t>
      </w:r>
      <w:proofErr w:type="spellStart"/>
      <w:r w:rsidR="00CF5739" w:rsidRPr="00386F8F">
        <w:rPr>
          <w:sz w:val="28"/>
          <w:szCs w:val="28"/>
          <w:lang w:val="en-US"/>
        </w:rPr>
        <w:t>maloozerskoemo</w:t>
      </w:r>
      <w:proofErr w:type="spellEnd"/>
      <w:r w:rsidRPr="00386F8F">
        <w:rPr>
          <w:sz w:val="28"/>
          <w:szCs w:val="28"/>
        </w:rPr>
        <w:t>@</w:t>
      </w:r>
      <w:r w:rsidR="00CF5739" w:rsidRPr="00386F8F">
        <w:rPr>
          <w:sz w:val="28"/>
          <w:szCs w:val="28"/>
          <w:lang w:val="en-US"/>
        </w:rPr>
        <w:t>mail</w:t>
      </w:r>
      <w:r w:rsidRPr="00386F8F">
        <w:rPr>
          <w:sz w:val="28"/>
          <w:szCs w:val="28"/>
        </w:rPr>
        <w:t>.</w:t>
      </w:r>
      <w:proofErr w:type="spellStart"/>
      <w:r w:rsidRPr="00386F8F">
        <w:rPr>
          <w:sz w:val="28"/>
          <w:szCs w:val="28"/>
          <w:lang w:val="en-US"/>
        </w:rPr>
        <w:t>ru</w:t>
      </w:r>
      <w:proofErr w:type="spellEnd"/>
      <w:r w:rsidRPr="00386F8F">
        <w:rPr>
          <w:sz w:val="28"/>
          <w:szCs w:val="28"/>
        </w:rPr>
        <w:t>.</w:t>
      </w:r>
    </w:p>
    <w:p w:rsidR="00490258" w:rsidRPr="00386F8F" w:rsidRDefault="00490258" w:rsidP="00490258">
      <w:pPr>
        <w:pStyle w:val="a4"/>
        <w:spacing w:line="100" w:lineRule="atLeast"/>
        <w:ind w:firstLine="555"/>
        <w:jc w:val="both"/>
        <w:rPr>
          <w:rFonts w:cs="Calibri"/>
          <w:sz w:val="28"/>
          <w:szCs w:val="28"/>
        </w:rPr>
      </w:pPr>
      <w:r w:rsidRPr="00386F8F">
        <w:rPr>
          <w:rFonts w:cs="Calibri"/>
          <w:sz w:val="28"/>
          <w:szCs w:val="28"/>
        </w:rPr>
        <w:t xml:space="preserve">Режим работы: пятидневная рабочая неделя (выходные дни - суббота и воскресенье). Начало работы - 8.00, окончание - 17.00. Перерыв - с 12.00 до 13.00. Приемные дни </w:t>
      </w:r>
      <w:r w:rsidR="00CF5739" w:rsidRPr="00386F8F">
        <w:rPr>
          <w:rFonts w:cs="Calibri"/>
          <w:sz w:val="28"/>
          <w:szCs w:val="28"/>
          <w:lang w:val="en-US"/>
        </w:rPr>
        <w:t>c</w:t>
      </w:r>
      <w:r w:rsidR="00CF5739" w:rsidRPr="00386F8F">
        <w:rPr>
          <w:rFonts w:cs="Calibri"/>
          <w:sz w:val="28"/>
          <w:szCs w:val="28"/>
        </w:rPr>
        <w:t xml:space="preserve"> понедельника по</w:t>
      </w:r>
      <w:r w:rsidRPr="00386F8F">
        <w:rPr>
          <w:rFonts w:cs="Calibri"/>
          <w:sz w:val="28"/>
          <w:szCs w:val="28"/>
        </w:rPr>
        <w:t xml:space="preserve"> четверг с 9.00 до 12.00.</w:t>
      </w:r>
    </w:p>
    <w:p w:rsidR="00CF5739" w:rsidRPr="00386F8F" w:rsidRDefault="00CF5739" w:rsidP="00490258">
      <w:pPr>
        <w:rPr>
          <w:sz w:val="28"/>
          <w:szCs w:val="28"/>
        </w:rPr>
      </w:pPr>
    </w:p>
    <w:tbl>
      <w:tblPr>
        <w:tblW w:w="0" w:type="auto"/>
        <w:tblInd w:w="129" w:type="dxa"/>
        <w:tblLayout w:type="fixed"/>
        <w:tblLook w:val="04A0"/>
      </w:tblPr>
      <w:tblGrid>
        <w:gridCol w:w="5099"/>
        <w:gridCol w:w="5083"/>
      </w:tblGrid>
      <w:tr w:rsidR="00490258" w:rsidRPr="00386F8F" w:rsidTr="00490258">
        <w:tc>
          <w:tcPr>
            <w:tcW w:w="5099" w:type="dxa"/>
          </w:tcPr>
          <w:p w:rsidR="00490258" w:rsidRPr="00386F8F" w:rsidRDefault="00490258" w:rsidP="00CF5739">
            <w:pPr>
              <w:snapToGrid w:val="0"/>
              <w:ind w:right="-3"/>
              <w:rPr>
                <w:sz w:val="28"/>
                <w:szCs w:val="28"/>
              </w:rPr>
            </w:pPr>
          </w:p>
        </w:tc>
        <w:tc>
          <w:tcPr>
            <w:tcW w:w="5083" w:type="dxa"/>
            <w:hideMark/>
          </w:tcPr>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rsidP="00386F8F">
            <w:pPr>
              <w:snapToGrid w:val="0"/>
              <w:jc w:val="right"/>
            </w:pPr>
          </w:p>
          <w:p w:rsidR="00490258" w:rsidRPr="00386F8F" w:rsidRDefault="00490258" w:rsidP="00386F8F">
            <w:pPr>
              <w:snapToGrid w:val="0"/>
              <w:jc w:val="right"/>
            </w:pPr>
            <w:r w:rsidRPr="00386F8F">
              <w:lastRenderedPageBreak/>
              <w:t>Приложение № 2</w:t>
            </w:r>
          </w:p>
          <w:p w:rsidR="00490258" w:rsidRPr="00386F8F" w:rsidRDefault="00490258" w:rsidP="00386F8F">
            <w:pPr>
              <w:jc w:val="right"/>
            </w:pPr>
            <w:r w:rsidRPr="00386F8F">
              <w:t>к Административному регламенту</w:t>
            </w:r>
            <w:r w:rsidR="00386F8F">
              <w:t xml:space="preserve"> </w:t>
            </w:r>
            <w:r w:rsidR="00386F8F" w:rsidRPr="00386F8F">
              <w:t xml:space="preserve">по предоставлению администрацией </w:t>
            </w:r>
            <w:proofErr w:type="spellStart"/>
            <w:r w:rsidR="00386F8F" w:rsidRPr="00386F8F">
              <w:t>Малоозерского</w:t>
            </w:r>
            <w:proofErr w:type="spellEnd"/>
            <w:r w:rsidR="00386F8F" w:rsidRPr="00386F8F">
              <w:t xml:space="preserve"> муниципального образования муниципальной </w:t>
            </w:r>
            <w:r w:rsidR="00386F8F">
              <w:t xml:space="preserve">услуги по заключению </w:t>
            </w:r>
            <w:r w:rsidR="00386F8F" w:rsidRPr="00386F8F">
              <w:t>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tbl>
      <w:tblPr>
        <w:tblW w:w="0" w:type="auto"/>
        <w:tblInd w:w="129" w:type="dxa"/>
        <w:tblLayout w:type="fixed"/>
        <w:tblLook w:val="04A0"/>
      </w:tblPr>
      <w:tblGrid>
        <w:gridCol w:w="5099"/>
        <w:gridCol w:w="5083"/>
      </w:tblGrid>
      <w:tr w:rsidR="00490258" w:rsidRPr="00386F8F" w:rsidTr="00490258">
        <w:tc>
          <w:tcPr>
            <w:tcW w:w="5099" w:type="dxa"/>
          </w:tcPr>
          <w:p w:rsidR="00490258" w:rsidRPr="00386F8F" w:rsidRDefault="00490258">
            <w:pPr>
              <w:snapToGrid w:val="0"/>
              <w:rPr>
                <w:sz w:val="28"/>
                <w:szCs w:val="28"/>
              </w:rPr>
            </w:pPr>
          </w:p>
        </w:tc>
        <w:tc>
          <w:tcPr>
            <w:tcW w:w="5083" w:type="dxa"/>
            <w:hideMark/>
          </w:tcPr>
          <w:p w:rsidR="00490258" w:rsidRPr="00386F8F" w:rsidRDefault="00490258">
            <w:pPr>
              <w:snapToGrid w:val="0"/>
              <w:rPr>
                <w:sz w:val="28"/>
                <w:szCs w:val="28"/>
              </w:rPr>
            </w:pPr>
            <w:r w:rsidRPr="00386F8F">
              <w:rPr>
                <w:sz w:val="28"/>
                <w:szCs w:val="28"/>
              </w:rPr>
              <w:t xml:space="preserve">Главе </w:t>
            </w:r>
            <w:proofErr w:type="spellStart"/>
            <w:r w:rsidR="00CF5739" w:rsidRPr="00386F8F">
              <w:rPr>
                <w:sz w:val="28"/>
                <w:szCs w:val="28"/>
              </w:rPr>
              <w:t>Малоозерского</w:t>
            </w:r>
            <w:proofErr w:type="spellEnd"/>
            <w:r w:rsidRPr="00386F8F">
              <w:rPr>
                <w:sz w:val="28"/>
                <w:szCs w:val="28"/>
              </w:rPr>
              <w:t xml:space="preserve"> муниципального образования _________________________________</w:t>
            </w:r>
          </w:p>
          <w:p w:rsidR="00490258" w:rsidRPr="00386F8F" w:rsidRDefault="00490258">
            <w:pPr>
              <w:rPr>
                <w:sz w:val="28"/>
                <w:szCs w:val="28"/>
              </w:rPr>
            </w:pPr>
            <w:r w:rsidRPr="00386F8F">
              <w:rPr>
                <w:sz w:val="28"/>
                <w:szCs w:val="28"/>
              </w:rPr>
              <w:t>_________________________________</w:t>
            </w:r>
          </w:p>
          <w:p w:rsidR="00490258" w:rsidRPr="00386F8F" w:rsidRDefault="00490258">
            <w:pPr>
              <w:jc w:val="center"/>
              <w:rPr>
                <w:sz w:val="28"/>
                <w:szCs w:val="28"/>
              </w:rPr>
            </w:pPr>
            <w:r w:rsidRPr="00386F8F">
              <w:rPr>
                <w:sz w:val="28"/>
                <w:szCs w:val="28"/>
              </w:rPr>
              <w:t xml:space="preserve"> (Ф. И. О. заявителя)</w:t>
            </w:r>
          </w:p>
          <w:p w:rsidR="00490258" w:rsidRPr="00386F8F" w:rsidRDefault="00490258">
            <w:pPr>
              <w:rPr>
                <w:sz w:val="28"/>
                <w:szCs w:val="28"/>
              </w:rPr>
            </w:pPr>
            <w:r w:rsidRPr="00386F8F">
              <w:rPr>
                <w:sz w:val="28"/>
                <w:szCs w:val="28"/>
              </w:rPr>
              <w:t>_________________________________</w:t>
            </w:r>
          </w:p>
          <w:p w:rsidR="00490258" w:rsidRPr="00386F8F" w:rsidRDefault="00490258">
            <w:pPr>
              <w:rPr>
                <w:sz w:val="28"/>
                <w:szCs w:val="28"/>
              </w:rPr>
            </w:pPr>
            <w:r w:rsidRPr="00386F8F">
              <w:rPr>
                <w:sz w:val="28"/>
                <w:szCs w:val="28"/>
              </w:rPr>
              <w:t>_________________________________</w:t>
            </w:r>
          </w:p>
          <w:p w:rsidR="00490258" w:rsidRPr="00386F8F" w:rsidRDefault="00490258" w:rsidP="00CF5739">
            <w:pPr>
              <w:rPr>
                <w:sz w:val="28"/>
                <w:szCs w:val="28"/>
              </w:rPr>
            </w:pPr>
            <w:r w:rsidRPr="00386F8F">
              <w:rPr>
                <w:sz w:val="28"/>
                <w:szCs w:val="28"/>
              </w:rPr>
              <w:t xml:space="preserve"> (адрес регистрации)</w:t>
            </w:r>
          </w:p>
        </w:tc>
      </w:tr>
      <w:tr w:rsidR="00CF5739" w:rsidRPr="00386F8F" w:rsidTr="00490258">
        <w:tc>
          <w:tcPr>
            <w:tcW w:w="5099" w:type="dxa"/>
          </w:tcPr>
          <w:p w:rsidR="00CF5739" w:rsidRPr="00386F8F" w:rsidRDefault="00CF5739">
            <w:pPr>
              <w:snapToGrid w:val="0"/>
              <w:rPr>
                <w:sz w:val="28"/>
                <w:szCs w:val="28"/>
              </w:rPr>
            </w:pPr>
          </w:p>
        </w:tc>
        <w:tc>
          <w:tcPr>
            <w:tcW w:w="5083" w:type="dxa"/>
          </w:tcPr>
          <w:p w:rsidR="00CF5739" w:rsidRPr="00386F8F" w:rsidRDefault="00CF5739">
            <w:pPr>
              <w:snapToGrid w:val="0"/>
              <w:rPr>
                <w:sz w:val="28"/>
                <w:szCs w:val="28"/>
              </w:rPr>
            </w:pPr>
          </w:p>
        </w:tc>
      </w:tr>
    </w:tbl>
    <w:p w:rsidR="00490258" w:rsidRPr="00386F8F" w:rsidRDefault="00490258" w:rsidP="00CF5739">
      <w:pPr>
        <w:rPr>
          <w:sz w:val="28"/>
          <w:szCs w:val="28"/>
        </w:rPr>
      </w:pPr>
    </w:p>
    <w:p w:rsidR="00490258" w:rsidRPr="00386F8F" w:rsidRDefault="00490258" w:rsidP="00490258">
      <w:pPr>
        <w:jc w:val="center"/>
        <w:rPr>
          <w:sz w:val="28"/>
          <w:szCs w:val="28"/>
        </w:rPr>
      </w:pPr>
      <w:r w:rsidRPr="00386F8F">
        <w:rPr>
          <w:sz w:val="28"/>
          <w:szCs w:val="28"/>
        </w:rPr>
        <w:t>Заявление</w:t>
      </w:r>
    </w:p>
    <w:p w:rsidR="00490258" w:rsidRPr="00386F8F" w:rsidRDefault="00490258" w:rsidP="00490258">
      <w:pPr>
        <w:jc w:val="center"/>
        <w:rPr>
          <w:sz w:val="28"/>
          <w:szCs w:val="28"/>
        </w:rPr>
      </w:pPr>
    </w:p>
    <w:p w:rsidR="00490258" w:rsidRPr="00386F8F" w:rsidRDefault="00490258" w:rsidP="00490258">
      <w:pPr>
        <w:ind w:firstLine="570"/>
        <w:jc w:val="both"/>
        <w:rPr>
          <w:sz w:val="28"/>
          <w:szCs w:val="28"/>
        </w:rPr>
      </w:pPr>
      <w:r w:rsidRPr="00386F8F">
        <w:rPr>
          <w:sz w:val="28"/>
          <w:szCs w:val="28"/>
        </w:rPr>
        <w:t>Прошу заключить со мной договор социального найма жилого помещения (договор найма служебного жилого помещения) на жилое помещение, расположенное по адресу: _________________________________________________</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ind w:firstLine="555"/>
        <w:jc w:val="both"/>
        <w:rPr>
          <w:sz w:val="28"/>
          <w:szCs w:val="28"/>
        </w:rPr>
      </w:pPr>
      <w:r w:rsidRPr="00386F8F">
        <w:rPr>
          <w:sz w:val="28"/>
          <w:szCs w:val="28"/>
        </w:rPr>
        <w:t>Приложение:</w:t>
      </w:r>
    </w:p>
    <w:p w:rsidR="00490258" w:rsidRPr="00386F8F" w:rsidRDefault="00490258" w:rsidP="00490258">
      <w:pPr>
        <w:jc w:val="both"/>
        <w:rPr>
          <w:sz w:val="28"/>
          <w:szCs w:val="28"/>
        </w:rPr>
      </w:pPr>
      <w:r w:rsidRPr="00386F8F">
        <w:rPr>
          <w:sz w:val="28"/>
          <w:szCs w:val="28"/>
        </w:rPr>
        <w:t>1. ______________________________________________________________________</w:t>
      </w:r>
    </w:p>
    <w:p w:rsidR="00490258" w:rsidRPr="00386F8F" w:rsidRDefault="00490258" w:rsidP="00490258">
      <w:pPr>
        <w:jc w:val="both"/>
        <w:rPr>
          <w:sz w:val="28"/>
          <w:szCs w:val="28"/>
        </w:rPr>
      </w:pPr>
      <w:r w:rsidRPr="00386F8F">
        <w:rPr>
          <w:sz w:val="28"/>
          <w:szCs w:val="28"/>
        </w:rPr>
        <w:t>2. ______________________________________________________________________</w:t>
      </w:r>
    </w:p>
    <w:p w:rsidR="00490258" w:rsidRPr="00386F8F" w:rsidRDefault="00490258" w:rsidP="00490258">
      <w:pPr>
        <w:jc w:val="both"/>
        <w:rPr>
          <w:sz w:val="28"/>
          <w:szCs w:val="28"/>
        </w:rPr>
      </w:pPr>
      <w:r w:rsidRPr="00386F8F">
        <w:rPr>
          <w:sz w:val="28"/>
          <w:szCs w:val="28"/>
        </w:rPr>
        <w:t>3. ______________________________________________________________________</w:t>
      </w:r>
    </w:p>
    <w:p w:rsidR="00490258" w:rsidRPr="00386F8F" w:rsidRDefault="00490258" w:rsidP="00490258">
      <w:pPr>
        <w:jc w:val="both"/>
        <w:rPr>
          <w:sz w:val="28"/>
          <w:szCs w:val="28"/>
        </w:rPr>
      </w:pPr>
      <w:r w:rsidRPr="00386F8F">
        <w:rPr>
          <w:sz w:val="28"/>
          <w:szCs w:val="28"/>
        </w:rPr>
        <w:t>4. ______________________________________________________________________</w:t>
      </w:r>
    </w:p>
    <w:p w:rsidR="00490258" w:rsidRPr="00386F8F" w:rsidRDefault="00490258" w:rsidP="00490258">
      <w:pPr>
        <w:jc w:val="both"/>
        <w:rPr>
          <w:sz w:val="28"/>
          <w:szCs w:val="28"/>
        </w:rPr>
      </w:pPr>
      <w:r w:rsidRPr="00386F8F">
        <w:rPr>
          <w:sz w:val="28"/>
          <w:szCs w:val="28"/>
        </w:rPr>
        <w:t>5. ______________________________________________________________________</w:t>
      </w:r>
    </w:p>
    <w:p w:rsidR="00490258" w:rsidRPr="00386F8F" w:rsidRDefault="00490258" w:rsidP="00490258">
      <w:pPr>
        <w:jc w:val="both"/>
        <w:rPr>
          <w:sz w:val="28"/>
          <w:szCs w:val="28"/>
        </w:rPr>
      </w:pPr>
      <w:r w:rsidRPr="00386F8F">
        <w:rPr>
          <w:sz w:val="28"/>
          <w:szCs w:val="28"/>
        </w:rPr>
        <w:t>6. ______________________________________________________________________</w:t>
      </w:r>
    </w:p>
    <w:p w:rsidR="00490258" w:rsidRPr="00386F8F" w:rsidRDefault="00490258" w:rsidP="00490258">
      <w:pPr>
        <w:jc w:val="both"/>
        <w:rPr>
          <w:sz w:val="28"/>
          <w:szCs w:val="28"/>
        </w:rPr>
      </w:pPr>
      <w:r w:rsidRPr="00386F8F">
        <w:rPr>
          <w:sz w:val="28"/>
          <w:szCs w:val="28"/>
        </w:rPr>
        <w:t>7. ______________________________________________________________________</w:t>
      </w:r>
    </w:p>
    <w:p w:rsidR="00490258" w:rsidRPr="00386F8F" w:rsidRDefault="00490258" w:rsidP="00490258">
      <w:pPr>
        <w:jc w:val="both"/>
        <w:rPr>
          <w:sz w:val="28"/>
          <w:szCs w:val="28"/>
        </w:rPr>
      </w:pPr>
      <w:r w:rsidRPr="00386F8F">
        <w:rPr>
          <w:sz w:val="28"/>
          <w:szCs w:val="28"/>
        </w:rPr>
        <w:t>8. ______________________________________________________________________</w:t>
      </w:r>
    </w:p>
    <w:p w:rsidR="00490258" w:rsidRPr="00386F8F" w:rsidRDefault="00490258" w:rsidP="00490258">
      <w:pPr>
        <w:jc w:val="both"/>
        <w:rPr>
          <w:sz w:val="28"/>
          <w:szCs w:val="28"/>
        </w:rPr>
      </w:pPr>
      <w:r w:rsidRPr="00386F8F">
        <w:rPr>
          <w:sz w:val="28"/>
          <w:szCs w:val="28"/>
        </w:rPr>
        <w:t>9. ______________________________________________________________________</w:t>
      </w:r>
    </w:p>
    <w:p w:rsidR="00490258" w:rsidRPr="00386F8F" w:rsidRDefault="00490258" w:rsidP="00490258">
      <w:pPr>
        <w:jc w:val="both"/>
        <w:rPr>
          <w:sz w:val="28"/>
          <w:szCs w:val="28"/>
        </w:rPr>
      </w:pPr>
      <w:r w:rsidRPr="00386F8F">
        <w:rPr>
          <w:sz w:val="28"/>
          <w:szCs w:val="28"/>
        </w:rPr>
        <w:t>10. _____________________________________________________________________</w:t>
      </w:r>
    </w:p>
    <w:p w:rsidR="00490258" w:rsidRPr="00386F8F" w:rsidRDefault="00490258" w:rsidP="00490258">
      <w:pPr>
        <w:jc w:val="center"/>
        <w:rPr>
          <w:sz w:val="28"/>
          <w:szCs w:val="28"/>
        </w:rPr>
      </w:pPr>
    </w:p>
    <w:p w:rsidR="00490258" w:rsidRPr="00386F8F" w:rsidRDefault="00490258" w:rsidP="00490258">
      <w:pPr>
        <w:jc w:val="both"/>
        <w:rPr>
          <w:sz w:val="28"/>
          <w:szCs w:val="28"/>
        </w:rPr>
      </w:pPr>
      <w:r w:rsidRPr="00386F8F">
        <w:rPr>
          <w:sz w:val="28"/>
          <w:szCs w:val="28"/>
        </w:rPr>
        <w:t xml:space="preserve">« _____ » __________ 20_____ год </w:t>
      </w:r>
      <w:r w:rsidR="00CF5739" w:rsidRPr="00386F8F">
        <w:rPr>
          <w:sz w:val="28"/>
          <w:szCs w:val="28"/>
        </w:rPr>
        <w:tab/>
      </w:r>
      <w:r w:rsidR="00CF5739" w:rsidRPr="00386F8F">
        <w:rPr>
          <w:sz w:val="28"/>
          <w:szCs w:val="28"/>
        </w:rPr>
        <w:tab/>
      </w:r>
      <w:r w:rsidR="00CF5739" w:rsidRPr="00386F8F">
        <w:rPr>
          <w:sz w:val="28"/>
          <w:szCs w:val="28"/>
        </w:rPr>
        <w:tab/>
      </w:r>
      <w:r w:rsidRPr="00386F8F">
        <w:rPr>
          <w:sz w:val="28"/>
          <w:szCs w:val="28"/>
        </w:rPr>
        <w:t>_____________________________</w:t>
      </w:r>
    </w:p>
    <w:p w:rsidR="00490258" w:rsidRPr="00386F8F" w:rsidRDefault="00490258" w:rsidP="00490258">
      <w:pPr>
        <w:jc w:val="both"/>
        <w:rPr>
          <w:sz w:val="28"/>
          <w:szCs w:val="28"/>
        </w:rPr>
      </w:pP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00CF5739" w:rsidRPr="00386F8F">
        <w:rPr>
          <w:sz w:val="28"/>
          <w:szCs w:val="28"/>
        </w:rPr>
        <w:tab/>
      </w:r>
      <w:r w:rsidRPr="00386F8F">
        <w:rPr>
          <w:sz w:val="28"/>
          <w:szCs w:val="28"/>
        </w:rPr>
        <w:t>(подпись)</w:t>
      </w:r>
      <w:r w:rsidRPr="00386F8F">
        <w:rPr>
          <w:sz w:val="28"/>
          <w:szCs w:val="28"/>
        </w:rPr>
        <w:tab/>
      </w:r>
      <w:r w:rsidRPr="00386F8F">
        <w:rPr>
          <w:sz w:val="28"/>
          <w:szCs w:val="28"/>
        </w:rPr>
        <w:tab/>
      </w:r>
      <w:r w:rsidRPr="00386F8F">
        <w:rPr>
          <w:sz w:val="28"/>
          <w:szCs w:val="28"/>
        </w:rPr>
        <w:tab/>
      </w:r>
      <w:r w:rsidRPr="00386F8F">
        <w:rPr>
          <w:sz w:val="28"/>
          <w:szCs w:val="28"/>
        </w:rPr>
        <w:tab/>
      </w:r>
    </w:p>
    <w:tbl>
      <w:tblPr>
        <w:tblW w:w="0" w:type="auto"/>
        <w:tblInd w:w="129" w:type="dxa"/>
        <w:tblLayout w:type="fixed"/>
        <w:tblLook w:val="04A0"/>
      </w:tblPr>
      <w:tblGrid>
        <w:gridCol w:w="5084"/>
        <w:gridCol w:w="5096"/>
      </w:tblGrid>
      <w:tr w:rsidR="00490258" w:rsidRPr="00386F8F" w:rsidTr="00490258">
        <w:trPr>
          <w:trHeight w:val="615"/>
        </w:trPr>
        <w:tc>
          <w:tcPr>
            <w:tcW w:w="5084" w:type="dxa"/>
          </w:tcPr>
          <w:p w:rsidR="00490258" w:rsidRPr="00386F8F" w:rsidRDefault="00490258">
            <w:pPr>
              <w:snapToGrid w:val="0"/>
              <w:ind w:left="-123" w:right="-3"/>
              <w:rPr>
                <w:sz w:val="28"/>
                <w:szCs w:val="28"/>
              </w:rPr>
            </w:pPr>
          </w:p>
        </w:tc>
        <w:tc>
          <w:tcPr>
            <w:tcW w:w="5096" w:type="dxa"/>
            <w:hideMark/>
          </w:tcPr>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386F8F" w:rsidRDefault="00386F8F">
            <w:pPr>
              <w:snapToGrid w:val="0"/>
              <w:jc w:val="right"/>
              <w:rPr>
                <w:sz w:val="28"/>
                <w:szCs w:val="28"/>
              </w:rPr>
            </w:pPr>
          </w:p>
          <w:p w:rsidR="00490258" w:rsidRPr="00386F8F" w:rsidRDefault="00490258">
            <w:pPr>
              <w:snapToGrid w:val="0"/>
              <w:jc w:val="right"/>
            </w:pPr>
            <w:r w:rsidRPr="00386F8F">
              <w:lastRenderedPageBreak/>
              <w:t>Приложение № 3</w:t>
            </w:r>
          </w:p>
          <w:p w:rsidR="00490258" w:rsidRPr="00386F8F" w:rsidRDefault="00490258" w:rsidP="00386F8F">
            <w:pPr>
              <w:jc w:val="right"/>
            </w:pPr>
            <w:r w:rsidRPr="00386F8F">
              <w:t>к Административному регламенту</w:t>
            </w:r>
            <w:r w:rsidR="00386F8F">
              <w:t xml:space="preserve"> </w:t>
            </w:r>
            <w:r w:rsidR="00386F8F" w:rsidRPr="00386F8F">
              <w:t xml:space="preserve">по предоставлению администрацией </w:t>
            </w:r>
            <w:proofErr w:type="spellStart"/>
            <w:r w:rsidR="00386F8F" w:rsidRPr="00386F8F">
              <w:t>Малоозерского</w:t>
            </w:r>
            <w:proofErr w:type="spellEnd"/>
            <w:r w:rsidR="00386F8F"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p w:rsidR="00490258" w:rsidRPr="00386F8F" w:rsidRDefault="00CF5739" w:rsidP="00490258">
      <w:pPr>
        <w:jc w:val="center"/>
        <w:rPr>
          <w:sz w:val="28"/>
          <w:szCs w:val="28"/>
        </w:rPr>
      </w:pPr>
      <w:r w:rsidRPr="00386F8F">
        <w:rPr>
          <w:sz w:val="28"/>
          <w:szCs w:val="28"/>
        </w:rPr>
        <w:t xml:space="preserve">Книга учета регистрации </w:t>
      </w:r>
      <w:r w:rsidR="00490258" w:rsidRPr="00386F8F">
        <w:rPr>
          <w:sz w:val="28"/>
          <w:szCs w:val="28"/>
        </w:rPr>
        <w:t>договоров</w:t>
      </w:r>
    </w:p>
    <w:p w:rsidR="00490258" w:rsidRPr="00386F8F" w:rsidRDefault="00490258" w:rsidP="00490258">
      <w:pPr>
        <w:jc w:val="center"/>
        <w:rPr>
          <w:sz w:val="28"/>
          <w:szCs w:val="28"/>
        </w:rPr>
      </w:pPr>
    </w:p>
    <w:tbl>
      <w:tblPr>
        <w:tblW w:w="0" w:type="auto"/>
        <w:tblInd w:w="49" w:type="dxa"/>
        <w:tblLayout w:type="fixed"/>
        <w:tblLook w:val="04A0"/>
      </w:tblPr>
      <w:tblGrid>
        <w:gridCol w:w="1079"/>
        <w:gridCol w:w="2370"/>
        <w:gridCol w:w="2190"/>
        <w:gridCol w:w="1935"/>
        <w:gridCol w:w="2753"/>
      </w:tblGrid>
      <w:tr w:rsidR="00490258" w:rsidRPr="00386F8F" w:rsidTr="00490258">
        <w:tc>
          <w:tcPr>
            <w:tcW w:w="1079" w:type="dxa"/>
            <w:tcBorders>
              <w:top w:val="single" w:sz="4" w:space="0" w:color="000000"/>
              <w:left w:val="single" w:sz="4" w:space="0" w:color="000000"/>
              <w:bottom w:val="single" w:sz="4" w:space="0" w:color="000000"/>
              <w:right w:val="nil"/>
            </w:tcBorders>
            <w:hideMark/>
          </w:tcPr>
          <w:p w:rsidR="00490258" w:rsidRPr="00386F8F" w:rsidRDefault="00490258">
            <w:pPr>
              <w:snapToGrid w:val="0"/>
              <w:jc w:val="center"/>
              <w:rPr>
                <w:sz w:val="28"/>
                <w:szCs w:val="28"/>
              </w:rPr>
            </w:pPr>
            <w:r w:rsidRPr="00386F8F">
              <w:rPr>
                <w:sz w:val="28"/>
                <w:szCs w:val="28"/>
              </w:rPr>
              <w:t xml:space="preserve">№ </w:t>
            </w:r>
            <w:proofErr w:type="spellStart"/>
            <w:proofErr w:type="gramStart"/>
            <w:r w:rsidRPr="00386F8F">
              <w:rPr>
                <w:sz w:val="28"/>
                <w:szCs w:val="28"/>
              </w:rPr>
              <w:t>п</w:t>
            </w:r>
            <w:proofErr w:type="spellEnd"/>
            <w:proofErr w:type="gramEnd"/>
            <w:r w:rsidRPr="00386F8F">
              <w:rPr>
                <w:sz w:val="28"/>
                <w:szCs w:val="28"/>
              </w:rPr>
              <w:t>/</w:t>
            </w:r>
            <w:proofErr w:type="spellStart"/>
            <w:r w:rsidRPr="00386F8F">
              <w:rPr>
                <w:sz w:val="28"/>
                <w:szCs w:val="28"/>
              </w:rPr>
              <w:t>п</w:t>
            </w:r>
            <w:proofErr w:type="spellEnd"/>
          </w:p>
        </w:tc>
        <w:tc>
          <w:tcPr>
            <w:tcW w:w="2370" w:type="dxa"/>
            <w:tcBorders>
              <w:top w:val="single" w:sz="4" w:space="0" w:color="000000"/>
              <w:left w:val="single" w:sz="4" w:space="0" w:color="000000"/>
              <w:bottom w:val="single" w:sz="4" w:space="0" w:color="000000"/>
              <w:right w:val="nil"/>
            </w:tcBorders>
            <w:hideMark/>
          </w:tcPr>
          <w:p w:rsidR="00490258" w:rsidRPr="00386F8F" w:rsidRDefault="00490258">
            <w:pPr>
              <w:snapToGrid w:val="0"/>
              <w:jc w:val="center"/>
              <w:rPr>
                <w:sz w:val="28"/>
                <w:szCs w:val="28"/>
              </w:rPr>
            </w:pPr>
            <w:r w:rsidRPr="00386F8F">
              <w:rPr>
                <w:sz w:val="28"/>
                <w:szCs w:val="28"/>
              </w:rPr>
              <w:t xml:space="preserve">№ и дата </w:t>
            </w:r>
          </w:p>
          <w:p w:rsidR="00490258" w:rsidRPr="00386F8F" w:rsidRDefault="00490258">
            <w:pPr>
              <w:snapToGrid w:val="0"/>
              <w:jc w:val="center"/>
              <w:rPr>
                <w:sz w:val="28"/>
                <w:szCs w:val="28"/>
              </w:rPr>
            </w:pPr>
            <w:r w:rsidRPr="00386F8F">
              <w:rPr>
                <w:sz w:val="28"/>
                <w:szCs w:val="28"/>
              </w:rPr>
              <w:t>договора жилого помещения</w:t>
            </w:r>
          </w:p>
        </w:tc>
        <w:tc>
          <w:tcPr>
            <w:tcW w:w="2190" w:type="dxa"/>
            <w:tcBorders>
              <w:top w:val="single" w:sz="4" w:space="0" w:color="000000"/>
              <w:left w:val="single" w:sz="4" w:space="0" w:color="000000"/>
              <w:bottom w:val="single" w:sz="4" w:space="0" w:color="000000"/>
              <w:right w:val="nil"/>
            </w:tcBorders>
            <w:hideMark/>
          </w:tcPr>
          <w:p w:rsidR="00490258" w:rsidRPr="00386F8F" w:rsidRDefault="00490258">
            <w:pPr>
              <w:snapToGrid w:val="0"/>
              <w:jc w:val="center"/>
              <w:rPr>
                <w:sz w:val="28"/>
                <w:szCs w:val="28"/>
              </w:rPr>
            </w:pPr>
            <w:r w:rsidRPr="00386F8F">
              <w:rPr>
                <w:sz w:val="28"/>
                <w:szCs w:val="28"/>
              </w:rPr>
              <w:t>Ф. И. О. нанимателя (представителя)</w:t>
            </w:r>
          </w:p>
        </w:tc>
        <w:tc>
          <w:tcPr>
            <w:tcW w:w="1935" w:type="dxa"/>
            <w:tcBorders>
              <w:top w:val="single" w:sz="4" w:space="0" w:color="000000"/>
              <w:left w:val="single" w:sz="4" w:space="0" w:color="000000"/>
              <w:bottom w:val="single" w:sz="4" w:space="0" w:color="000000"/>
              <w:right w:val="nil"/>
            </w:tcBorders>
            <w:hideMark/>
          </w:tcPr>
          <w:p w:rsidR="00490258" w:rsidRPr="00386F8F" w:rsidRDefault="00490258">
            <w:pPr>
              <w:snapToGrid w:val="0"/>
              <w:jc w:val="center"/>
              <w:rPr>
                <w:sz w:val="28"/>
                <w:szCs w:val="28"/>
              </w:rPr>
            </w:pPr>
            <w:r w:rsidRPr="00386F8F">
              <w:rPr>
                <w:sz w:val="28"/>
                <w:szCs w:val="28"/>
              </w:rPr>
              <w:t>Адрес жилого помещения</w:t>
            </w:r>
          </w:p>
        </w:tc>
        <w:tc>
          <w:tcPr>
            <w:tcW w:w="2753" w:type="dxa"/>
            <w:tcBorders>
              <w:top w:val="single" w:sz="4" w:space="0" w:color="000000"/>
              <w:left w:val="single" w:sz="4" w:space="0" w:color="000000"/>
              <w:bottom w:val="single" w:sz="4" w:space="0" w:color="000000"/>
              <w:right w:val="single" w:sz="4" w:space="0" w:color="000000"/>
            </w:tcBorders>
            <w:hideMark/>
          </w:tcPr>
          <w:p w:rsidR="00490258" w:rsidRPr="00386F8F" w:rsidRDefault="00490258">
            <w:pPr>
              <w:snapToGrid w:val="0"/>
              <w:jc w:val="center"/>
              <w:rPr>
                <w:sz w:val="28"/>
                <w:szCs w:val="28"/>
              </w:rPr>
            </w:pPr>
            <w:r w:rsidRPr="00386F8F">
              <w:rPr>
                <w:sz w:val="28"/>
                <w:szCs w:val="28"/>
              </w:rPr>
              <w:t>Общая площадь жилого помещения</w:t>
            </w: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r w:rsidR="00490258" w:rsidRPr="00386F8F" w:rsidTr="00490258">
        <w:tc>
          <w:tcPr>
            <w:tcW w:w="1079"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37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190"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1935" w:type="dxa"/>
            <w:tcBorders>
              <w:top w:val="nil"/>
              <w:left w:val="single" w:sz="4" w:space="0" w:color="000000"/>
              <w:bottom w:val="single" w:sz="4" w:space="0" w:color="000000"/>
              <w:right w:val="nil"/>
            </w:tcBorders>
          </w:tcPr>
          <w:p w:rsidR="00490258" w:rsidRPr="00386F8F" w:rsidRDefault="00490258">
            <w:pPr>
              <w:snapToGrid w:val="0"/>
              <w:jc w:val="both"/>
              <w:rPr>
                <w:sz w:val="28"/>
                <w:szCs w:val="28"/>
              </w:rPr>
            </w:pPr>
          </w:p>
        </w:tc>
        <w:tc>
          <w:tcPr>
            <w:tcW w:w="2753" w:type="dxa"/>
            <w:tcBorders>
              <w:top w:val="nil"/>
              <w:left w:val="single" w:sz="4" w:space="0" w:color="000000"/>
              <w:bottom w:val="single" w:sz="4" w:space="0" w:color="000000"/>
              <w:right w:val="single" w:sz="4" w:space="0" w:color="000000"/>
            </w:tcBorders>
          </w:tcPr>
          <w:p w:rsidR="00490258" w:rsidRPr="00386F8F" w:rsidRDefault="00490258">
            <w:pPr>
              <w:snapToGrid w:val="0"/>
              <w:jc w:val="both"/>
              <w:rPr>
                <w:sz w:val="28"/>
                <w:szCs w:val="28"/>
              </w:rPr>
            </w:pPr>
          </w:p>
        </w:tc>
      </w:tr>
    </w:tbl>
    <w:p w:rsidR="00490258" w:rsidRPr="00386F8F" w:rsidRDefault="00490258" w:rsidP="00490258">
      <w:pPr>
        <w:jc w:val="center"/>
        <w:rPr>
          <w:sz w:val="28"/>
          <w:szCs w:val="28"/>
        </w:rPr>
      </w:pPr>
    </w:p>
    <w:p w:rsidR="00CF5739" w:rsidRPr="00386F8F" w:rsidRDefault="00CF5739" w:rsidP="008C0BFB">
      <w:pPr>
        <w:rPr>
          <w:sz w:val="28"/>
          <w:szCs w:val="28"/>
        </w:rPr>
      </w:pPr>
    </w:p>
    <w:p w:rsidR="00CF5739" w:rsidRDefault="00CF5739"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Default="00386F8F" w:rsidP="00490258">
      <w:pPr>
        <w:jc w:val="center"/>
        <w:rPr>
          <w:sz w:val="28"/>
          <w:szCs w:val="28"/>
        </w:rPr>
      </w:pPr>
    </w:p>
    <w:p w:rsidR="00386F8F" w:rsidRPr="00386F8F" w:rsidRDefault="00386F8F" w:rsidP="00490258">
      <w:pPr>
        <w:jc w:val="center"/>
        <w:rPr>
          <w:sz w:val="28"/>
          <w:szCs w:val="28"/>
        </w:rPr>
      </w:pPr>
    </w:p>
    <w:tbl>
      <w:tblPr>
        <w:tblW w:w="0" w:type="auto"/>
        <w:tblInd w:w="114" w:type="dxa"/>
        <w:tblLayout w:type="fixed"/>
        <w:tblLook w:val="04A0"/>
      </w:tblPr>
      <w:tblGrid>
        <w:gridCol w:w="5116"/>
        <w:gridCol w:w="5066"/>
      </w:tblGrid>
      <w:tr w:rsidR="00490258" w:rsidRPr="00386F8F" w:rsidTr="00490258">
        <w:tc>
          <w:tcPr>
            <w:tcW w:w="5116" w:type="dxa"/>
          </w:tcPr>
          <w:p w:rsidR="00490258" w:rsidRPr="00386F8F" w:rsidRDefault="00490258">
            <w:pPr>
              <w:snapToGrid w:val="0"/>
              <w:ind w:left="-123" w:right="-3"/>
              <w:jc w:val="both"/>
              <w:rPr>
                <w:sz w:val="28"/>
                <w:szCs w:val="28"/>
              </w:rPr>
            </w:pPr>
          </w:p>
        </w:tc>
        <w:tc>
          <w:tcPr>
            <w:tcW w:w="5066" w:type="dxa"/>
            <w:hideMark/>
          </w:tcPr>
          <w:p w:rsidR="00490258" w:rsidRPr="00386F8F" w:rsidRDefault="00490258">
            <w:pPr>
              <w:snapToGrid w:val="0"/>
              <w:jc w:val="right"/>
            </w:pPr>
            <w:r w:rsidRPr="00386F8F">
              <w:t>Приложение № 4</w:t>
            </w:r>
          </w:p>
          <w:p w:rsidR="00490258" w:rsidRPr="00386F8F" w:rsidRDefault="00490258" w:rsidP="00386F8F">
            <w:pPr>
              <w:jc w:val="right"/>
            </w:pPr>
            <w:r w:rsidRPr="00386F8F">
              <w:t>к Административному регламенту</w:t>
            </w:r>
            <w:r w:rsidR="00386F8F">
              <w:t xml:space="preserve"> </w:t>
            </w:r>
            <w:r w:rsidR="00386F8F" w:rsidRPr="00386F8F">
              <w:t xml:space="preserve">по предоставлению администрацией </w:t>
            </w:r>
            <w:proofErr w:type="spellStart"/>
            <w:r w:rsidR="00386F8F" w:rsidRPr="00386F8F">
              <w:t>Малоозерского</w:t>
            </w:r>
            <w:proofErr w:type="spellEnd"/>
            <w:r w:rsidR="00386F8F"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p w:rsidR="00490258" w:rsidRPr="00386F8F" w:rsidRDefault="00490258" w:rsidP="00386F8F">
      <w:pPr>
        <w:rPr>
          <w:sz w:val="28"/>
          <w:szCs w:val="28"/>
        </w:rPr>
      </w:pPr>
      <w:proofErr w:type="spellStart"/>
      <w:r w:rsidRPr="00386F8F">
        <w:rPr>
          <w:sz w:val="28"/>
          <w:szCs w:val="28"/>
        </w:rPr>
        <w:t>Вх</w:t>
      </w:r>
      <w:proofErr w:type="spellEnd"/>
      <w:r w:rsidRPr="00386F8F">
        <w:rPr>
          <w:sz w:val="28"/>
          <w:szCs w:val="28"/>
        </w:rPr>
        <w:t>. от __________ № __________</w:t>
      </w:r>
    </w:p>
    <w:tbl>
      <w:tblPr>
        <w:tblW w:w="0" w:type="auto"/>
        <w:tblInd w:w="129" w:type="dxa"/>
        <w:tblLayout w:type="fixed"/>
        <w:tblLook w:val="04A0"/>
      </w:tblPr>
      <w:tblGrid>
        <w:gridCol w:w="5041"/>
        <w:gridCol w:w="5141"/>
      </w:tblGrid>
      <w:tr w:rsidR="00490258" w:rsidRPr="00386F8F" w:rsidTr="00490258">
        <w:tc>
          <w:tcPr>
            <w:tcW w:w="5041" w:type="dxa"/>
          </w:tcPr>
          <w:p w:rsidR="00490258" w:rsidRPr="00386F8F" w:rsidRDefault="00490258">
            <w:pPr>
              <w:snapToGrid w:val="0"/>
              <w:rPr>
                <w:sz w:val="28"/>
                <w:szCs w:val="28"/>
              </w:rPr>
            </w:pPr>
          </w:p>
        </w:tc>
        <w:tc>
          <w:tcPr>
            <w:tcW w:w="5141" w:type="dxa"/>
            <w:hideMark/>
          </w:tcPr>
          <w:p w:rsidR="00490258" w:rsidRPr="00386F8F" w:rsidRDefault="00490258" w:rsidP="00CF5739">
            <w:pPr>
              <w:snapToGrid w:val="0"/>
              <w:rPr>
                <w:sz w:val="28"/>
                <w:szCs w:val="28"/>
              </w:rPr>
            </w:pPr>
            <w:r w:rsidRPr="00386F8F">
              <w:rPr>
                <w:sz w:val="28"/>
                <w:szCs w:val="28"/>
              </w:rPr>
              <w:t xml:space="preserve">Главе </w:t>
            </w:r>
            <w:proofErr w:type="spellStart"/>
            <w:r w:rsidR="00CF5739" w:rsidRPr="00386F8F">
              <w:rPr>
                <w:sz w:val="28"/>
                <w:szCs w:val="28"/>
              </w:rPr>
              <w:t>Малоозерского</w:t>
            </w:r>
            <w:proofErr w:type="spellEnd"/>
            <w:r w:rsidRPr="00386F8F">
              <w:rPr>
                <w:sz w:val="28"/>
                <w:szCs w:val="28"/>
              </w:rPr>
              <w:t xml:space="preserve"> муниципального образования </w:t>
            </w:r>
          </w:p>
        </w:tc>
      </w:tr>
    </w:tbl>
    <w:p w:rsidR="00490258" w:rsidRPr="00386F8F" w:rsidRDefault="00490258" w:rsidP="00CF5739">
      <w:pPr>
        <w:rPr>
          <w:sz w:val="28"/>
          <w:szCs w:val="28"/>
        </w:rPr>
      </w:pPr>
    </w:p>
    <w:p w:rsidR="00490258" w:rsidRDefault="00490258" w:rsidP="00386F8F">
      <w:pPr>
        <w:jc w:val="center"/>
        <w:rPr>
          <w:sz w:val="28"/>
          <w:szCs w:val="28"/>
        </w:rPr>
      </w:pPr>
      <w:r w:rsidRPr="00386F8F">
        <w:rPr>
          <w:sz w:val="28"/>
          <w:szCs w:val="28"/>
        </w:rPr>
        <w:t>Жалоба</w:t>
      </w:r>
    </w:p>
    <w:p w:rsidR="00386F8F" w:rsidRPr="00386F8F" w:rsidRDefault="00386F8F" w:rsidP="00386F8F">
      <w:pPr>
        <w:jc w:val="center"/>
        <w:rPr>
          <w:sz w:val="28"/>
          <w:szCs w:val="28"/>
        </w:rPr>
      </w:pPr>
    </w:p>
    <w:p w:rsidR="00490258" w:rsidRPr="00386F8F" w:rsidRDefault="00CF5739" w:rsidP="00490258">
      <w:pPr>
        <w:ind w:firstLine="555"/>
        <w:jc w:val="both"/>
        <w:rPr>
          <w:sz w:val="28"/>
          <w:szCs w:val="28"/>
        </w:rPr>
      </w:pPr>
      <w:r w:rsidRPr="00386F8F">
        <w:rPr>
          <w:sz w:val="28"/>
          <w:szCs w:val="28"/>
        </w:rPr>
        <w:t xml:space="preserve">* Полное наименование </w:t>
      </w:r>
      <w:r w:rsidR="00490258" w:rsidRPr="00386F8F">
        <w:rPr>
          <w:sz w:val="28"/>
          <w:szCs w:val="28"/>
        </w:rPr>
        <w:t>заявителя - юридического лица, либо фамилия, имя, отчество физического  лица ________________________________________________</w:t>
      </w:r>
    </w:p>
    <w:p w:rsidR="00490258" w:rsidRPr="00386F8F" w:rsidRDefault="00490258" w:rsidP="00490258">
      <w:pPr>
        <w:ind w:firstLine="555"/>
        <w:jc w:val="both"/>
        <w:rPr>
          <w:sz w:val="28"/>
          <w:szCs w:val="28"/>
        </w:rPr>
      </w:pPr>
      <w:r w:rsidRPr="00386F8F">
        <w:rPr>
          <w:sz w:val="28"/>
          <w:szCs w:val="28"/>
        </w:rPr>
        <w:t>* Место нахождения юридического лица, место жительства физического лица (фактический адрес) ______________________________________________________</w:t>
      </w:r>
    </w:p>
    <w:p w:rsidR="00490258" w:rsidRPr="00386F8F" w:rsidRDefault="00490258" w:rsidP="00490258">
      <w:pPr>
        <w:ind w:firstLine="540"/>
        <w:jc w:val="both"/>
        <w:rPr>
          <w:sz w:val="28"/>
          <w:szCs w:val="28"/>
        </w:rPr>
      </w:pPr>
      <w:r w:rsidRPr="00386F8F">
        <w:rPr>
          <w:sz w:val="28"/>
          <w:szCs w:val="28"/>
        </w:rPr>
        <w:t>Номер телефона ______________________________________________________</w:t>
      </w:r>
    </w:p>
    <w:p w:rsidR="00490258" w:rsidRPr="00386F8F" w:rsidRDefault="00490258" w:rsidP="00490258">
      <w:pPr>
        <w:ind w:firstLine="555"/>
        <w:jc w:val="both"/>
        <w:rPr>
          <w:sz w:val="28"/>
          <w:szCs w:val="28"/>
        </w:rPr>
      </w:pPr>
      <w:r w:rsidRPr="00386F8F">
        <w:rPr>
          <w:sz w:val="28"/>
          <w:szCs w:val="28"/>
        </w:rPr>
        <w:t>Адрес электронной почты ______________________________________________</w:t>
      </w:r>
    </w:p>
    <w:p w:rsidR="00490258" w:rsidRPr="00386F8F" w:rsidRDefault="00490258" w:rsidP="00490258">
      <w:pPr>
        <w:ind w:firstLine="555"/>
        <w:jc w:val="both"/>
        <w:rPr>
          <w:sz w:val="28"/>
          <w:szCs w:val="28"/>
        </w:rPr>
      </w:pPr>
      <w:r w:rsidRPr="00386F8F">
        <w:rPr>
          <w:sz w:val="28"/>
          <w:szCs w:val="28"/>
        </w:rPr>
        <w:t>Код учета ИНН _______________________________________________________</w:t>
      </w:r>
    </w:p>
    <w:p w:rsidR="00490258" w:rsidRPr="00386F8F" w:rsidRDefault="00490258" w:rsidP="00490258">
      <w:pPr>
        <w:ind w:firstLine="555"/>
        <w:jc w:val="both"/>
        <w:rPr>
          <w:sz w:val="28"/>
          <w:szCs w:val="28"/>
        </w:rPr>
      </w:pPr>
      <w:r w:rsidRPr="00386F8F">
        <w:rPr>
          <w:sz w:val="28"/>
          <w:szCs w:val="28"/>
        </w:rPr>
        <w:t>* Ф. И. О. руководителя юридического лица ______________________________</w:t>
      </w:r>
    </w:p>
    <w:p w:rsidR="00490258" w:rsidRPr="00386F8F" w:rsidRDefault="00490258" w:rsidP="00490258">
      <w:pPr>
        <w:ind w:firstLine="555"/>
        <w:jc w:val="both"/>
        <w:rPr>
          <w:sz w:val="28"/>
          <w:szCs w:val="28"/>
        </w:rPr>
      </w:pPr>
      <w:r w:rsidRPr="00386F8F">
        <w:rPr>
          <w:sz w:val="28"/>
          <w:szCs w:val="28"/>
        </w:rPr>
        <w:t>* на действие (бездействие) ____________________________________________</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CF5739">
      <w:pPr>
        <w:jc w:val="center"/>
        <w:rPr>
          <w:sz w:val="28"/>
          <w:szCs w:val="28"/>
        </w:rPr>
      </w:pPr>
      <w:r w:rsidRPr="00386F8F">
        <w:rPr>
          <w:sz w:val="28"/>
          <w:szCs w:val="28"/>
        </w:rPr>
        <w:t>(наименование органа, должность, Ф. И. О. должностного лица)</w:t>
      </w:r>
    </w:p>
    <w:p w:rsidR="00490258" w:rsidRPr="00386F8F" w:rsidRDefault="00490258" w:rsidP="00490258">
      <w:pPr>
        <w:pBdr>
          <w:bottom w:val="single" w:sz="8" w:space="1" w:color="000000"/>
        </w:pBdr>
        <w:ind w:firstLine="555"/>
        <w:jc w:val="both"/>
        <w:rPr>
          <w:sz w:val="28"/>
          <w:szCs w:val="28"/>
        </w:rPr>
      </w:pPr>
      <w:r w:rsidRPr="00386F8F">
        <w:rPr>
          <w:sz w:val="28"/>
          <w:szCs w:val="28"/>
        </w:rPr>
        <w:t>* существо жалобы: ___________________________________________________</w:t>
      </w:r>
    </w:p>
    <w:p w:rsidR="00490258" w:rsidRPr="00386F8F" w:rsidRDefault="00490258" w:rsidP="00490258">
      <w:pPr>
        <w:pBdr>
          <w:bottom w:val="single" w:sz="8" w:space="1" w:color="000000"/>
        </w:pBdr>
        <w:jc w:val="both"/>
        <w:rPr>
          <w:sz w:val="28"/>
          <w:szCs w:val="28"/>
        </w:rPr>
      </w:pPr>
      <w:r w:rsidRPr="00386F8F">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86F8F">
        <w:rPr>
          <w:sz w:val="28"/>
          <w:szCs w:val="28"/>
        </w:rPr>
        <w:t xml:space="preserve"> </w:t>
      </w:r>
    </w:p>
    <w:p w:rsidR="00490258" w:rsidRPr="00386F8F" w:rsidRDefault="00490258" w:rsidP="00490258">
      <w:pPr>
        <w:jc w:val="both"/>
        <w:rPr>
          <w:sz w:val="28"/>
          <w:szCs w:val="28"/>
        </w:rPr>
      </w:pPr>
      <w:r w:rsidRPr="00386F8F">
        <w:rPr>
          <w:sz w:val="28"/>
          <w:szCs w:val="28"/>
        </w:rPr>
        <w:t xml:space="preserve">(краткое изложение обжалуемых действий (бездействий), указать основания, по которым лицо, подающее жалобу, </w:t>
      </w:r>
      <w:proofErr w:type="gramStart"/>
      <w:r w:rsidRPr="00386F8F">
        <w:rPr>
          <w:sz w:val="28"/>
          <w:szCs w:val="28"/>
        </w:rPr>
        <w:t>не согласно</w:t>
      </w:r>
      <w:proofErr w:type="gramEnd"/>
      <w:r w:rsidRPr="00386F8F">
        <w:rPr>
          <w:sz w:val="28"/>
          <w:szCs w:val="28"/>
        </w:rPr>
        <w:t xml:space="preserve"> с действием (бездействием) со ссылками на пункты регламента)</w:t>
      </w:r>
    </w:p>
    <w:p w:rsidR="00490258" w:rsidRPr="00386F8F" w:rsidRDefault="00490258" w:rsidP="00490258">
      <w:pPr>
        <w:pBdr>
          <w:bottom w:val="single" w:sz="8" w:space="1" w:color="000000"/>
        </w:pBdr>
        <w:ind w:firstLine="555"/>
        <w:jc w:val="both"/>
        <w:rPr>
          <w:sz w:val="28"/>
          <w:szCs w:val="28"/>
        </w:rPr>
      </w:pPr>
      <w:r w:rsidRPr="00386F8F">
        <w:rPr>
          <w:sz w:val="28"/>
          <w:szCs w:val="28"/>
        </w:rPr>
        <w:t>Перечень прилагаемой документации:</w:t>
      </w:r>
    </w:p>
    <w:p w:rsidR="00490258" w:rsidRPr="00386F8F" w:rsidRDefault="00490258" w:rsidP="00490258">
      <w:pPr>
        <w:pBdr>
          <w:bottom w:val="single" w:sz="8" w:space="2" w:color="000000"/>
        </w:pBdr>
        <w:jc w:val="both"/>
        <w:rPr>
          <w:sz w:val="28"/>
          <w:szCs w:val="28"/>
        </w:rPr>
      </w:pPr>
      <w:r w:rsidRPr="00386F8F">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90258" w:rsidRPr="00386F8F" w:rsidRDefault="00490258" w:rsidP="00490258">
      <w:pPr>
        <w:jc w:val="both"/>
        <w:rPr>
          <w:sz w:val="28"/>
          <w:szCs w:val="28"/>
        </w:rPr>
      </w:pPr>
    </w:p>
    <w:p w:rsidR="00490258" w:rsidRPr="00386F8F" w:rsidRDefault="00490258" w:rsidP="00490258">
      <w:pPr>
        <w:jc w:val="both"/>
        <w:rPr>
          <w:sz w:val="28"/>
          <w:szCs w:val="28"/>
        </w:rPr>
      </w:pPr>
      <w:r w:rsidRPr="00386F8F">
        <w:rPr>
          <w:sz w:val="28"/>
          <w:szCs w:val="28"/>
        </w:rPr>
        <w:t>М. П.</w:t>
      </w:r>
    </w:p>
    <w:p w:rsidR="00490258" w:rsidRPr="00386F8F" w:rsidRDefault="00490258" w:rsidP="00490258">
      <w:pPr>
        <w:jc w:val="both"/>
        <w:rPr>
          <w:sz w:val="28"/>
          <w:szCs w:val="28"/>
        </w:rPr>
      </w:pPr>
      <w:r w:rsidRPr="00386F8F">
        <w:rPr>
          <w:sz w:val="28"/>
          <w:szCs w:val="28"/>
        </w:rPr>
        <w:t>(подпись руководителя юридического лица, физического лица)</w:t>
      </w:r>
    </w:p>
    <w:p w:rsidR="00490258" w:rsidRPr="00386F8F" w:rsidRDefault="00490258" w:rsidP="00490258">
      <w:pPr>
        <w:jc w:val="center"/>
        <w:rPr>
          <w:sz w:val="28"/>
          <w:szCs w:val="28"/>
        </w:rPr>
      </w:pPr>
    </w:p>
    <w:p w:rsidR="00490258" w:rsidRPr="00386F8F" w:rsidRDefault="00490258" w:rsidP="00490258">
      <w:pPr>
        <w:jc w:val="both"/>
        <w:rPr>
          <w:sz w:val="28"/>
          <w:szCs w:val="28"/>
        </w:rPr>
      </w:pPr>
      <w:r w:rsidRPr="00386F8F">
        <w:rPr>
          <w:sz w:val="28"/>
          <w:szCs w:val="28"/>
        </w:rPr>
        <w:t>Примечание: поля, отмеченные  знаком</w:t>
      </w:r>
      <w:proofErr w:type="gramStart"/>
      <w:r w:rsidRPr="00386F8F">
        <w:rPr>
          <w:sz w:val="28"/>
          <w:szCs w:val="28"/>
        </w:rPr>
        <w:t xml:space="preserve"> - * - </w:t>
      </w:r>
      <w:proofErr w:type="gramEnd"/>
      <w:r w:rsidRPr="00386F8F">
        <w:rPr>
          <w:sz w:val="28"/>
          <w:szCs w:val="28"/>
        </w:rPr>
        <w:t>обязательны для заполнения</w:t>
      </w:r>
    </w:p>
    <w:p w:rsidR="00CF5739" w:rsidRPr="00386F8F" w:rsidRDefault="00CF5739" w:rsidP="00490258">
      <w:pPr>
        <w:jc w:val="both"/>
        <w:rPr>
          <w:sz w:val="28"/>
          <w:szCs w:val="28"/>
        </w:rPr>
      </w:pPr>
    </w:p>
    <w:tbl>
      <w:tblPr>
        <w:tblW w:w="0" w:type="auto"/>
        <w:tblInd w:w="114" w:type="dxa"/>
        <w:tblLayout w:type="fixed"/>
        <w:tblLook w:val="04A0"/>
      </w:tblPr>
      <w:tblGrid>
        <w:gridCol w:w="5161"/>
        <w:gridCol w:w="5036"/>
      </w:tblGrid>
      <w:tr w:rsidR="00490258" w:rsidRPr="00386F8F" w:rsidTr="00490258">
        <w:tc>
          <w:tcPr>
            <w:tcW w:w="5161" w:type="dxa"/>
          </w:tcPr>
          <w:p w:rsidR="00490258" w:rsidRPr="00386F8F" w:rsidRDefault="00490258">
            <w:pPr>
              <w:snapToGrid w:val="0"/>
              <w:rPr>
                <w:sz w:val="28"/>
                <w:szCs w:val="28"/>
              </w:rPr>
            </w:pPr>
          </w:p>
        </w:tc>
        <w:tc>
          <w:tcPr>
            <w:tcW w:w="5036" w:type="dxa"/>
            <w:hideMark/>
          </w:tcPr>
          <w:p w:rsidR="00386F8F" w:rsidRDefault="00386F8F">
            <w:pPr>
              <w:snapToGrid w:val="0"/>
              <w:jc w:val="right"/>
              <w:rPr>
                <w:sz w:val="28"/>
                <w:szCs w:val="28"/>
              </w:rPr>
            </w:pPr>
          </w:p>
          <w:p w:rsidR="00490258" w:rsidRPr="00386F8F" w:rsidRDefault="00490258">
            <w:pPr>
              <w:snapToGrid w:val="0"/>
              <w:jc w:val="right"/>
            </w:pPr>
            <w:r w:rsidRPr="00386F8F">
              <w:lastRenderedPageBreak/>
              <w:t>Приложение № 5</w:t>
            </w:r>
          </w:p>
          <w:p w:rsidR="00490258" w:rsidRPr="00386F8F" w:rsidRDefault="00490258" w:rsidP="00386F8F">
            <w:pPr>
              <w:jc w:val="right"/>
            </w:pPr>
            <w:r w:rsidRPr="00386F8F">
              <w:t>к Административному регламенту</w:t>
            </w:r>
            <w:r w:rsidR="00386F8F">
              <w:t xml:space="preserve"> </w:t>
            </w:r>
            <w:r w:rsidR="00386F8F" w:rsidRPr="00386F8F">
              <w:t xml:space="preserve">по предоставлению администрацией </w:t>
            </w:r>
            <w:proofErr w:type="spellStart"/>
            <w:r w:rsidR="00386F8F" w:rsidRPr="00386F8F">
              <w:t>Малоозерского</w:t>
            </w:r>
            <w:proofErr w:type="spellEnd"/>
            <w:r w:rsidR="00386F8F"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p w:rsidR="00490258" w:rsidRPr="00386F8F" w:rsidRDefault="00490258" w:rsidP="00490258">
      <w:pPr>
        <w:rPr>
          <w:sz w:val="28"/>
          <w:szCs w:val="28"/>
        </w:rPr>
      </w:pPr>
      <w:r w:rsidRPr="00386F8F">
        <w:rPr>
          <w:sz w:val="28"/>
          <w:szCs w:val="28"/>
        </w:rPr>
        <w:t>Исх. от __________ № __________</w:t>
      </w:r>
    </w:p>
    <w:p w:rsidR="00490258" w:rsidRPr="00386F8F" w:rsidRDefault="00490258" w:rsidP="002163A3">
      <w:pPr>
        <w:rPr>
          <w:sz w:val="28"/>
          <w:szCs w:val="28"/>
        </w:rPr>
      </w:pPr>
    </w:p>
    <w:p w:rsidR="00490258" w:rsidRPr="00386F8F" w:rsidRDefault="00490258" w:rsidP="00490258">
      <w:pPr>
        <w:jc w:val="center"/>
        <w:rPr>
          <w:sz w:val="28"/>
          <w:szCs w:val="28"/>
        </w:rPr>
      </w:pPr>
      <w:r w:rsidRPr="00386F8F">
        <w:rPr>
          <w:sz w:val="28"/>
          <w:szCs w:val="28"/>
        </w:rPr>
        <w:t>Решение по жалобе на действие (бездействие) должностного лица</w:t>
      </w:r>
    </w:p>
    <w:p w:rsidR="00490258" w:rsidRPr="00386F8F" w:rsidRDefault="00490258" w:rsidP="00490258">
      <w:pPr>
        <w:jc w:val="center"/>
        <w:rPr>
          <w:sz w:val="28"/>
          <w:szCs w:val="28"/>
        </w:rPr>
      </w:pPr>
    </w:p>
    <w:p w:rsidR="00490258" w:rsidRPr="00386F8F" w:rsidRDefault="00490258" w:rsidP="00490258">
      <w:pPr>
        <w:ind w:firstLine="540"/>
        <w:jc w:val="both"/>
        <w:rPr>
          <w:sz w:val="28"/>
          <w:szCs w:val="28"/>
        </w:rPr>
      </w:pPr>
      <w:r w:rsidRPr="00386F8F">
        <w:rPr>
          <w:sz w:val="28"/>
          <w:szCs w:val="28"/>
        </w:rPr>
        <w:t>Наименование органа или должность, фамилия и инициалы должностного лица органа, принявшее решение по жалобе: ______________________________________</w:t>
      </w:r>
    </w:p>
    <w:p w:rsidR="00490258" w:rsidRPr="00386F8F" w:rsidRDefault="00490258" w:rsidP="00490258">
      <w:pPr>
        <w:ind w:firstLine="555"/>
        <w:jc w:val="both"/>
        <w:rPr>
          <w:sz w:val="28"/>
          <w:szCs w:val="28"/>
        </w:rPr>
      </w:pPr>
      <w:r w:rsidRPr="00386F8F">
        <w:rPr>
          <w:sz w:val="28"/>
          <w:szCs w:val="28"/>
        </w:rPr>
        <w:t>Наименование юридического лица или Ф. И. О. физического лица, обратившего с жалобой _______________________________________________________________</w:t>
      </w:r>
    </w:p>
    <w:p w:rsidR="00490258" w:rsidRPr="00386F8F" w:rsidRDefault="00490258" w:rsidP="00490258">
      <w:pPr>
        <w:ind w:firstLine="555"/>
        <w:jc w:val="both"/>
        <w:rPr>
          <w:sz w:val="28"/>
          <w:szCs w:val="28"/>
        </w:rPr>
      </w:pPr>
      <w:r w:rsidRPr="00386F8F">
        <w:rPr>
          <w:sz w:val="28"/>
          <w:szCs w:val="28"/>
        </w:rPr>
        <w:t>Номер жалобы, дата и место принятия решения: ___________________________</w:t>
      </w:r>
    </w:p>
    <w:p w:rsidR="00490258" w:rsidRPr="00386F8F" w:rsidRDefault="00490258" w:rsidP="00490258">
      <w:pPr>
        <w:ind w:firstLine="555"/>
        <w:jc w:val="both"/>
        <w:rPr>
          <w:sz w:val="28"/>
          <w:szCs w:val="28"/>
        </w:rPr>
      </w:pPr>
      <w:r w:rsidRPr="00386F8F">
        <w:rPr>
          <w:sz w:val="28"/>
          <w:szCs w:val="28"/>
        </w:rPr>
        <w:t>Изложение жалобы по существу: ________________________________________</w:t>
      </w:r>
    </w:p>
    <w:p w:rsidR="00490258" w:rsidRPr="00386F8F" w:rsidRDefault="00490258" w:rsidP="00490258">
      <w:pPr>
        <w:ind w:firstLine="555"/>
        <w:jc w:val="both"/>
        <w:rPr>
          <w:sz w:val="28"/>
          <w:szCs w:val="28"/>
        </w:rPr>
      </w:pPr>
      <w:r w:rsidRPr="00386F8F">
        <w:rPr>
          <w:sz w:val="28"/>
          <w:szCs w:val="28"/>
        </w:rPr>
        <w:t>Изложение возражений, объяснение заявителя: ____________________________</w:t>
      </w:r>
    </w:p>
    <w:p w:rsidR="00490258" w:rsidRPr="00386F8F" w:rsidRDefault="00490258" w:rsidP="00490258">
      <w:pPr>
        <w:jc w:val="center"/>
        <w:rPr>
          <w:sz w:val="28"/>
          <w:szCs w:val="28"/>
        </w:rPr>
      </w:pPr>
      <w:r w:rsidRPr="00386F8F">
        <w:rPr>
          <w:sz w:val="28"/>
          <w:szCs w:val="28"/>
        </w:rPr>
        <w:t>У С Т А Н О В Л Е Н О:</w:t>
      </w:r>
    </w:p>
    <w:p w:rsidR="00490258" w:rsidRPr="00386F8F" w:rsidRDefault="00490258" w:rsidP="00490258">
      <w:pPr>
        <w:ind w:firstLine="555"/>
        <w:jc w:val="both"/>
        <w:rPr>
          <w:sz w:val="28"/>
          <w:szCs w:val="28"/>
        </w:rPr>
      </w:pPr>
      <w:r w:rsidRPr="00386F8F">
        <w:rPr>
          <w:sz w:val="28"/>
          <w:szCs w:val="28"/>
        </w:rPr>
        <w:t>Фактические и иные обстоятельства дела, установленные органом или должностным лицом, рассматривающим жалобу: ______________________________</w:t>
      </w:r>
    </w:p>
    <w:p w:rsidR="00490258" w:rsidRPr="00386F8F" w:rsidRDefault="00490258" w:rsidP="00490258">
      <w:pPr>
        <w:ind w:firstLine="555"/>
        <w:jc w:val="both"/>
        <w:rPr>
          <w:sz w:val="28"/>
          <w:szCs w:val="28"/>
        </w:rPr>
      </w:pPr>
      <w:r w:rsidRPr="00386F8F">
        <w:rPr>
          <w:sz w:val="28"/>
          <w:szCs w:val="28"/>
        </w:rPr>
        <w:t>Доказательства, на которых основаны выводы по результатам рассмотрения жалобы: _________________________________________________________________</w:t>
      </w:r>
    </w:p>
    <w:p w:rsidR="00490258" w:rsidRPr="00386F8F" w:rsidRDefault="00490258" w:rsidP="00490258">
      <w:pPr>
        <w:ind w:firstLine="555"/>
        <w:jc w:val="both"/>
        <w:rPr>
          <w:sz w:val="28"/>
          <w:szCs w:val="28"/>
        </w:rPr>
      </w:pPr>
      <w:proofErr w:type="gramStart"/>
      <w:r w:rsidRPr="00386F8F">
        <w:rPr>
          <w:sz w:val="28"/>
          <w:szCs w:val="28"/>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ссылается заявитель: ______________________________________________</w:t>
      </w:r>
      <w:proofErr w:type="gramEnd"/>
    </w:p>
    <w:p w:rsidR="00490258" w:rsidRPr="00386F8F" w:rsidRDefault="00490258" w:rsidP="00490258">
      <w:pPr>
        <w:jc w:val="center"/>
        <w:rPr>
          <w:sz w:val="28"/>
          <w:szCs w:val="28"/>
        </w:rPr>
      </w:pPr>
      <w:r w:rsidRPr="00386F8F">
        <w:rPr>
          <w:sz w:val="28"/>
          <w:szCs w:val="28"/>
        </w:rPr>
        <w:t xml:space="preserve">На основании изложенного, </w:t>
      </w:r>
      <w:proofErr w:type="gramStart"/>
      <w:r w:rsidRPr="00386F8F">
        <w:rPr>
          <w:sz w:val="28"/>
          <w:szCs w:val="28"/>
        </w:rPr>
        <w:t>Р</w:t>
      </w:r>
      <w:proofErr w:type="gramEnd"/>
      <w:r w:rsidRPr="00386F8F">
        <w:rPr>
          <w:sz w:val="28"/>
          <w:szCs w:val="28"/>
        </w:rPr>
        <w:t xml:space="preserve"> Е Ш Е Н О:</w:t>
      </w:r>
    </w:p>
    <w:p w:rsidR="00490258" w:rsidRPr="00386F8F" w:rsidRDefault="00490258" w:rsidP="00490258">
      <w:pPr>
        <w:tabs>
          <w:tab w:val="left" w:pos="1065"/>
        </w:tabs>
        <w:jc w:val="both"/>
        <w:rPr>
          <w:sz w:val="28"/>
          <w:szCs w:val="28"/>
        </w:rPr>
      </w:pPr>
      <w:r w:rsidRPr="00386F8F">
        <w:rPr>
          <w:sz w:val="28"/>
          <w:szCs w:val="28"/>
        </w:rPr>
        <w:t>1. ______________________________________________________________________</w:t>
      </w:r>
    </w:p>
    <w:p w:rsidR="00490258" w:rsidRPr="00386F8F" w:rsidRDefault="00490258" w:rsidP="00490258">
      <w:pPr>
        <w:jc w:val="center"/>
        <w:rPr>
          <w:sz w:val="28"/>
          <w:szCs w:val="28"/>
        </w:rPr>
      </w:pPr>
      <w:r w:rsidRPr="00386F8F">
        <w:rPr>
          <w:sz w:val="28"/>
          <w:szCs w:val="28"/>
        </w:rPr>
        <w:t xml:space="preserve">   (решение, принятое в отношении обжалованного  действи</w:t>
      </w:r>
      <w:proofErr w:type="gramStart"/>
      <w:r w:rsidRPr="00386F8F">
        <w:rPr>
          <w:sz w:val="28"/>
          <w:szCs w:val="28"/>
        </w:rPr>
        <w:t>я(</w:t>
      </w:r>
      <w:proofErr w:type="gramEnd"/>
      <w:r w:rsidRPr="00386F8F">
        <w:rPr>
          <w:sz w:val="28"/>
          <w:szCs w:val="28"/>
        </w:rPr>
        <w:t xml:space="preserve">бездействия), </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center"/>
        <w:rPr>
          <w:sz w:val="28"/>
          <w:szCs w:val="28"/>
        </w:rPr>
      </w:pPr>
      <w:r w:rsidRPr="00386F8F">
        <w:rPr>
          <w:sz w:val="28"/>
          <w:szCs w:val="28"/>
        </w:rPr>
        <w:t xml:space="preserve"> признано правомерным или неправомерным полностью или частично)</w:t>
      </w:r>
    </w:p>
    <w:p w:rsidR="00490258" w:rsidRPr="00386F8F" w:rsidRDefault="00490258" w:rsidP="00490258">
      <w:pPr>
        <w:tabs>
          <w:tab w:val="left" w:pos="1065"/>
        </w:tabs>
        <w:jc w:val="both"/>
        <w:rPr>
          <w:sz w:val="28"/>
          <w:szCs w:val="28"/>
        </w:rPr>
      </w:pPr>
      <w:r w:rsidRPr="00386F8F">
        <w:rPr>
          <w:sz w:val="28"/>
          <w:szCs w:val="28"/>
        </w:rPr>
        <w:t>2. ______________________________________________________________________</w:t>
      </w:r>
    </w:p>
    <w:p w:rsidR="00490258" w:rsidRPr="00386F8F" w:rsidRDefault="00490258" w:rsidP="00490258">
      <w:pPr>
        <w:jc w:val="center"/>
        <w:rPr>
          <w:sz w:val="28"/>
          <w:szCs w:val="28"/>
        </w:rPr>
      </w:pPr>
      <w:proofErr w:type="gramStart"/>
      <w:r w:rsidRPr="00386F8F">
        <w:rPr>
          <w:sz w:val="28"/>
          <w:szCs w:val="28"/>
        </w:rPr>
        <w:t>(решение принято по существу жалобы - удовлетворена или не удовлетворена,</w:t>
      </w:r>
      <w:proofErr w:type="gramEnd"/>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center"/>
        <w:rPr>
          <w:sz w:val="28"/>
          <w:szCs w:val="28"/>
        </w:rPr>
      </w:pPr>
      <w:r w:rsidRPr="00386F8F">
        <w:rPr>
          <w:sz w:val="28"/>
          <w:szCs w:val="28"/>
        </w:rPr>
        <w:t>полностью или частично)</w:t>
      </w:r>
    </w:p>
    <w:p w:rsidR="00490258" w:rsidRPr="00386F8F" w:rsidRDefault="00490258" w:rsidP="00490258">
      <w:pPr>
        <w:tabs>
          <w:tab w:val="left" w:pos="1065"/>
        </w:tabs>
        <w:jc w:val="both"/>
        <w:rPr>
          <w:sz w:val="28"/>
          <w:szCs w:val="28"/>
        </w:rPr>
      </w:pPr>
      <w:r w:rsidRPr="00386F8F">
        <w:rPr>
          <w:sz w:val="28"/>
          <w:szCs w:val="28"/>
        </w:rPr>
        <w:t>3. ______________________________________________________________________</w:t>
      </w:r>
    </w:p>
    <w:p w:rsidR="00490258" w:rsidRPr="00386F8F" w:rsidRDefault="00490258" w:rsidP="00490258">
      <w:pPr>
        <w:jc w:val="center"/>
        <w:rPr>
          <w:sz w:val="28"/>
          <w:szCs w:val="28"/>
        </w:rPr>
      </w:pPr>
      <w:proofErr w:type="gramStart"/>
      <w:r w:rsidRPr="00386F8F">
        <w:rPr>
          <w:sz w:val="28"/>
          <w:szCs w:val="28"/>
        </w:rPr>
        <w:t>(решение либо меры, которые необходимо принять в целях устранения допущенных</w:t>
      </w:r>
      <w:proofErr w:type="gramEnd"/>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center"/>
        <w:rPr>
          <w:sz w:val="28"/>
          <w:szCs w:val="28"/>
        </w:rPr>
      </w:pPr>
      <w:r w:rsidRPr="00386F8F">
        <w:rPr>
          <w:sz w:val="28"/>
          <w:szCs w:val="28"/>
        </w:rPr>
        <w:t>нарушений, если они не были приняты до вынесения решения по жалобе)</w:t>
      </w:r>
    </w:p>
    <w:p w:rsidR="00490258" w:rsidRPr="00386F8F" w:rsidRDefault="00490258" w:rsidP="00490258">
      <w:pPr>
        <w:ind w:firstLine="540"/>
        <w:jc w:val="both"/>
        <w:rPr>
          <w:sz w:val="28"/>
          <w:szCs w:val="28"/>
        </w:rPr>
      </w:pPr>
      <w:r w:rsidRPr="00386F8F">
        <w:rPr>
          <w:sz w:val="28"/>
          <w:szCs w:val="28"/>
        </w:rPr>
        <w:t>Настоящее решение может быть обжаловано в суде, арбитражном суде.</w:t>
      </w:r>
    </w:p>
    <w:p w:rsidR="00490258" w:rsidRPr="00386F8F" w:rsidRDefault="00490258" w:rsidP="002163A3">
      <w:pPr>
        <w:ind w:firstLine="555"/>
        <w:jc w:val="both"/>
        <w:rPr>
          <w:sz w:val="28"/>
          <w:szCs w:val="28"/>
        </w:rPr>
      </w:pPr>
      <w:r w:rsidRPr="00386F8F">
        <w:rPr>
          <w:sz w:val="28"/>
          <w:szCs w:val="28"/>
        </w:rPr>
        <w:t>Копия настоящего решения направлена по адресу: _________________________</w:t>
      </w:r>
    </w:p>
    <w:p w:rsidR="00490258" w:rsidRPr="00386F8F" w:rsidRDefault="00490258" w:rsidP="00490258">
      <w:pPr>
        <w:jc w:val="both"/>
        <w:rPr>
          <w:sz w:val="28"/>
          <w:szCs w:val="28"/>
        </w:rPr>
      </w:pPr>
      <w:r w:rsidRPr="00386F8F">
        <w:rPr>
          <w:sz w:val="28"/>
          <w:szCs w:val="28"/>
        </w:rPr>
        <w:t>_______________________________</w:t>
      </w:r>
      <w:r w:rsidR="00CF5739" w:rsidRPr="00386F8F">
        <w:rPr>
          <w:sz w:val="28"/>
          <w:szCs w:val="28"/>
        </w:rPr>
        <w:tab/>
      </w:r>
      <w:r w:rsidRPr="00386F8F">
        <w:rPr>
          <w:sz w:val="28"/>
          <w:szCs w:val="28"/>
        </w:rPr>
        <w:t>__________</w:t>
      </w:r>
      <w:r w:rsidR="00CF5739" w:rsidRPr="00386F8F">
        <w:rPr>
          <w:sz w:val="28"/>
          <w:szCs w:val="28"/>
        </w:rPr>
        <w:tab/>
      </w:r>
      <w:r w:rsidR="00CF5739" w:rsidRPr="00386F8F">
        <w:rPr>
          <w:sz w:val="28"/>
          <w:szCs w:val="28"/>
        </w:rPr>
        <w:tab/>
      </w:r>
      <w:r w:rsidRPr="00386F8F">
        <w:rPr>
          <w:sz w:val="28"/>
          <w:szCs w:val="28"/>
        </w:rPr>
        <w:t>__________________</w:t>
      </w:r>
      <w:r w:rsidR="00CF5739" w:rsidRPr="00386F8F">
        <w:rPr>
          <w:sz w:val="28"/>
          <w:szCs w:val="28"/>
        </w:rPr>
        <w:t xml:space="preserve"> </w:t>
      </w:r>
    </w:p>
    <w:p w:rsidR="00490258" w:rsidRPr="00386F8F" w:rsidRDefault="00490258" w:rsidP="00490258">
      <w:pPr>
        <w:jc w:val="both"/>
        <w:rPr>
          <w:sz w:val="28"/>
          <w:szCs w:val="28"/>
        </w:rPr>
      </w:pPr>
      <w:proofErr w:type="gramStart"/>
      <w:r w:rsidRPr="00386F8F">
        <w:rPr>
          <w:sz w:val="28"/>
          <w:szCs w:val="28"/>
        </w:rPr>
        <w:t>(должность лица уполномоченного,</w:t>
      </w:r>
      <w:r w:rsidR="00CF5739" w:rsidRPr="00386F8F">
        <w:rPr>
          <w:sz w:val="28"/>
          <w:szCs w:val="28"/>
        </w:rPr>
        <w:tab/>
      </w:r>
      <w:r w:rsidRPr="00386F8F">
        <w:rPr>
          <w:sz w:val="28"/>
          <w:szCs w:val="28"/>
        </w:rPr>
        <w:t>(подпись)</w:t>
      </w:r>
      <w:r w:rsidR="00CF5739" w:rsidRPr="00386F8F">
        <w:rPr>
          <w:sz w:val="28"/>
          <w:szCs w:val="28"/>
        </w:rPr>
        <w:tab/>
      </w:r>
      <w:r w:rsidR="00CF5739" w:rsidRPr="00386F8F">
        <w:rPr>
          <w:sz w:val="28"/>
          <w:szCs w:val="28"/>
        </w:rPr>
        <w:tab/>
        <w:t xml:space="preserve"> (инициалы, фамилия)</w:t>
      </w:r>
      <w:proofErr w:type="gramEnd"/>
    </w:p>
    <w:p w:rsidR="00490258" w:rsidRPr="00386F8F" w:rsidRDefault="00CF5739" w:rsidP="00490258">
      <w:pPr>
        <w:jc w:val="both"/>
        <w:rPr>
          <w:sz w:val="28"/>
          <w:szCs w:val="28"/>
        </w:rPr>
      </w:pPr>
      <w:r w:rsidRPr="00386F8F">
        <w:rPr>
          <w:sz w:val="28"/>
          <w:szCs w:val="28"/>
        </w:rPr>
        <w:t xml:space="preserve"> </w:t>
      </w:r>
      <w:proofErr w:type="gramStart"/>
      <w:r w:rsidR="00490258" w:rsidRPr="00386F8F">
        <w:rPr>
          <w:sz w:val="28"/>
          <w:szCs w:val="28"/>
        </w:rPr>
        <w:t>принявшего</w:t>
      </w:r>
      <w:proofErr w:type="gramEnd"/>
      <w:r w:rsidR="00490258" w:rsidRPr="00386F8F">
        <w:rPr>
          <w:sz w:val="28"/>
          <w:szCs w:val="28"/>
        </w:rPr>
        <w:t xml:space="preserve"> решение по жалобе)</w:t>
      </w:r>
    </w:p>
    <w:tbl>
      <w:tblPr>
        <w:tblW w:w="0" w:type="auto"/>
        <w:tblInd w:w="114" w:type="dxa"/>
        <w:tblLayout w:type="fixed"/>
        <w:tblLook w:val="04A0"/>
      </w:tblPr>
      <w:tblGrid>
        <w:gridCol w:w="5146"/>
        <w:gridCol w:w="5051"/>
      </w:tblGrid>
      <w:tr w:rsidR="00490258" w:rsidRPr="00386F8F" w:rsidTr="00490258">
        <w:tc>
          <w:tcPr>
            <w:tcW w:w="5146" w:type="dxa"/>
          </w:tcPr>
          <w:p w:rsidR="00490258" w:rsidRPr="00386F8F" w:rsidRDefault="00490258">
            <w:pPr>
              <w:snapToGrid w:val="0"/>
              <w:ind w:left="-123" w:right="-3"/>
              <w:rPr>
                <w:sz w:val="28"/>
                <w:szCs w:val="28"/>
              </w:rPr>
            </w:pPr>
          </w:p>
        </w:tc>
        <w:tc>
          <w:tcPr>
            <w:tcW w:w="5051" w:type="dxa"/>
            <w:hideMark/>
          </w:tcPr>
          <w:p w:rsidR="00490258" w:rsidRPr="002163A3" w:rsidRDefault="00490258">
            <w:pPr>
              <w:snapToGrid w:val="0"/>
              <w:jc w:val="right"/>
            </w:pPr>
            <w:r w:rsidRPr="002163A3">
              <w:t>Приложение № 6</w:t>
            </w:r>
          </w:p>
          <w:p w:rsidR="00490258" w:rsidRPr="002163A3" w:rsidRDefault="00490258" w:rsidP="002163A3">
            <w:pPr>
              <w:jc w:val="right"/>
            </w:pPr>
            <w:r w:rsidRPr="002163A3">
              <w:t>к Административному регламенту</w:t>
            </w:r>
            <w:r w:rsidR="002163A3">
              <w:t xml:space="preserve"> </w:t>
            </w:r>
            <w:r w:rsidR="002163A3" w:rsidRPr="00386F8F">
              <w:t xml:space="preserve">по предоставлению администрацией </w:t>
            </w:r>
            <w:proofErr w:type="spellStart"/>
            <w:r w:rsidR="002163A3" w:rsidRPr="00386F8F">
              <w:t>Малоозерского</w:t>
            </w:r>
            <w:proofErr w:type="spellEnd"/>
            <w:r w:rsidR="002163A3"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sz w:val="28"/>
          <w:szCs w:val="28"/>
        </w:rPr>
      </w:pPr>
    </w:p>
    <w:p w:rsidR="00490258" w:rsidRPr="00386F8F" w:rsidRDefault="00490258" w:rsidP="00490258">
      <w:pPr>
        <w:jc w:val="both"/>
        <w:rPr>
          <w:sz w:val="28"/>
          <w:szCs w:val="28"/>
        </w:rPr>
      </w:pPr>
      <w:r w:rsidRPr="00386F8F">
        <w:rPr>
          <w:sz w:val="28"/>
          <w:szCs w:val="28"/>
        </w:rPr>
        <w:t>Исх. от __________ № __________</w:t>
      </w:r>
    </w:p>
    <w:p w:rsidR="00490258" w:rsidRPr="00386F8F" w:rsidRDefault="00490258" w:rsidP="00490258">
      <w:pPr>
        <w:jc w:val="center"/>
        <w:rPr>
          <w:sz w:val="28"/>
          <w:szCs w:val="28"/>
        </w:rPr>
      </w:pPr>
    </w:p>
    <w:tbl>
      <w:tblPr>
        <w:tblW w:w="0" w:type="auto"/>
        <w:tblInd w:w="114" w:type="dxa"/>
        <w:tblLayout w:type="fixed"/>
        <w:tblLook w:val="04A0"/>
      </w:tblPr>
      <w:tblGrid>
        <w:gridCol w:w="5146"/>
        <w:gridCol w:w="5051"/>
      </w:tblGrid>
      <w:tr w:rsidR="00490258" w:rsidRPr="00386F8F" w:rsidTr="00490258">
        <w:tc>
          <w:tcPr>
            <w:tcW w:w="5146" w:type="dxa"/>
          </w:tcPr>
          <w:p w:rsidR="00490258" w:rsidRPr="00386F8F" w:rsidRDefault="00490258">
            <w:pPr>
              <w:snapToGrid w:val="0"/>
              <w:ind w:left="-123" w:right="-3"/>
              <w:rPr>
                <w:sz w:val="28"/>
                <w:szCs w:val="28"/>
              </w:rPr>
            </w:pPr>
          </w:p>
        </w:tc>
        <w:tc>
          <w:tcPr>
            <w:tcW w:w="5051" w:type="dxa"/>
            <w:hideMark/>
          </w:tcPr>
          <w:p w:rsidR="00490258" w:rsidRPr="00386F8F" w:rsidRDefault="00490258">
            <w:pPr>
              <w:snapToGrid w:val="0"/>
              <w:rPr>
                <w:sz w:val="28"/>
                <w:szCs w:val="28"/>
              </w:rPr>
            </w:pPr>
            <w:r w:rsidRPr="00386F8F">
              <w:rPr>
                <w:sz w:val="28"/>
                <w:szCs w:val="28"/>
              </w:rPr>
              <w:t>Ф. И. О. заявителя</w:t>
            </w:r>
          </w:p>
          <w:p w:rsidR="00490258" w:rsidRPr="00386F8F" w:rsidRDefault="00490258">
            <w:pPr>
              <w:rPr>
                <w:sz w:val="28"/>
                <w:szCs w:val="28"/>
              </w:rPr>
            </w:pPr>
            <w:r w:rsidRPr="00386F8F">
              <w:rPr>
                <w:sz w:val="28"/>
                <w:szCs w:val="28"/>
              </w:rPr>
              <w:t>адрес проживания</w:t>
            </w:r>
          </w:p>
        </w:tc>
      </w:tr>
    </w:tbl>
    <w:p w:rsidR="00490258" w:rsidRPr="00386F8F" w:rsidRDefault="00490258" w:rsidP="00CF5739">
      <w:pPr>
        <w:pStyle w:val="2"/>
        <w:tabs>
          <w:tab w:val="left" w:pos="0"/>
        </w:tabs>
        <w:jc w:val="center"/>
        <w:rPr>
          <w:rFonts w:ascii="Times New Roman" w:hAnsi="Times New Roman"/>
          <w:b w:val="0"/>
          <w:bCs w:val="0"/>
          <w:i w:val="0"/>
          <w:iCs w:val="0"/>
        </w:rPr>
      </w:pPr>
    </w:p>
    <w:p w:rsidR="00490258" w:rsidRPr="00386F8F" w:rsidRDefault="00490258" w:rsidP="00490258">
      <w:pPr>
        <w:pStyle w:val="2"/>
        <w:tabs>
          <w:tab w:val="left" w:pos="0"/>
        </w:tabs>
        <w:jc w:val="center"/>
        <w:rPr>
          <w:rFonts w:ascii="Times New Roman" w:hAnsi="Times New Roman"/>
          <w:b w:val="0"/>
          <w:bCs w:val="0"/>
          <w:i w:val="0"/>
          <w:iCs w:val="0"/>
        </w:rPr>
      </w:pPr>
      <w:r w:rsidRPr="00386F8F">
        <w:rPr>
          <w:rFonts w:ascii="Times New Roman" w:hAnsi="Times New Roman"/>
          <w:b w:val="0"/>
          <w:bCs w:val="0"/>
          <w:i w:val="0"/>
          <w:iCs w:val="0"/>
        </w:rPr>
        <w:t>Уведомление</w:t>
      </w:r>
    </w:p>
    <w:p w:rsidR="00CF5739" w:rsidRPr="00386F8F" w:rsidRDefault="00CF5739" w:rsidP="00490258">
      <w:pPr>
        <w:jc w:val="center"/>
        <w:rPr>
          <w:sz w:val="28"/>
          <w:szCs w:val="28"/>
        </w:rPr>
      </w:pPr>
      <w:r w:rsidRPr="00386F8F">
        <w:rPr>
          <w:sz w:val="28"/>
          <w:szCs w:val="28"/>
        </w:rPr>
        <w:t xml:space="preserve"> </w:t>
      </w:r>
      <w:r w:rsidR="00490258" w:rsidRPr="00386F8F">
        <w:rPr>
          <w:sz w:val="28"/>
          <w:szCs w:val="28"/>
        </w:rPr>
        <w:t>об отказе в заключени</w:t>
      </w:r>
      <w:proofErr w:type="gramStart"/>
      <w:r w:rsidR="00490258" w:rsidRPr="00386F8F">
        <w:rPr>
          <w:sz w:val="28"/>
          <w:szCs w:val="28"/>
        </w:rPr>
        <w:t>и</w:t>
      </w:r>
      <w:proofErr w:type="gramEnd"/>
      <w:r w:rsidR="00490258" w:rsidRPr="00386F8F">
        <w:rPr>
          <w:sz w:val="28"/>
          <w:szCs w:val="28"/>
        </w:rPr>
        <w:t xml:space="preserve"> договора социального найма жилого помещения </w:t>
      </w:r>
    </w:p>
    <w:p w:rsidR="00490258" w:rsidRPr="00386F8F" w:rsidRDefault="00490258" w:rsidP="00490258">
      <w:pPr>
        <w:jc w:val="center"/>
        <w:rPr>
          <w:sz w:val="28"/>
          <w:szCs w:val="28"/>
        </w:rPr>
      </w:pPr>
      <w:r w:rsidRPr="00386F8F">
        <w:rPr>
          <w:sz w:val="28"/>
          <w:szCs w:val="28"/>
        </w:rPr>
        <w:t>(договора найма служебного жилого помещения)</w:t>
      </w:r>
    </w:p>
    <w:p w:rsidR="00490258" w:rsidRPr="00386F8F" w:rsidRDefault="00490258" w:rsidP="00490258">
      <w:pPr>
        <w:jc w:val="center"/>
        <w:rPr>
          <w:sz w:val="28"/>
          <w:szCs w:val="28"/>
        </w:rPr>
      </w:pPr>
    </w:p>
    <w:p w:rsidR="00490258" w:rsidRPr="00386F8F" w:rsidRDefault="00CF5739" w:rsidP="00490258">
      <w:pPr>
        <w:ind w:firstLine="555"/>
        <w:jc w:val="both"/>
        <w:rPr>
          <w:sz w:val="28"/>
          <w:szCs w:val="28"/>
        </w:rPr>
      </w:pPr>
      <w:r w:rsidRPr="00386F8F">
        <w:rPr>
          <w:sz w:val="28"/>
          <w:szCs w:val="28"/>
        </w:rPr>
        <w:t xml:space="preserve">На Ваше заявление </w:t>
      </w:r>
      <w:proofErr w:type="gramStart"/>
      <w:r w:rsidR="00490258" w:rsidRPr="00386F8F">
        <w:rPr>
          <w:sz w:val="28"/>
          <w:szCs w:val="28"/>
        </w:rPr>
        <w:t>от</w:t>
      </w:r>
      <w:proofErr w:type="gramEnd"/>
      <w:r w:rsidR="00490258" w:rsidRPr="00386F8F">
        <w:rPr>
          <w:sz w:val="28"/>
          <w:szCs w:val="28"/>
        </w:rPr>
        <w:t xml:space="preserve"> ____________________ сообщ</w:t>
      </w:r>
      <w:r w:rsidRPr="00386F8F">
        <w:rPr>
          <w:sz w:val="28"/>
          <w:szCs w:val="28"/>
        </w:rPr>
        <w:t xml:space="preserve">аем, что в соответствии с </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both"/>
        <w:rPr>
          <w:sz w:val="28"/>
          <w:szCs w:val="28"/>
        </w:rPr>
      </w:pPr>
      <w:r w:rsidRPr="00386F8F">
        <w:rPr>
          <w:sz w:val="28"/>
          <w:szCs w:val="28"/>
        </w:rPr>
        <w:t>Вам отказано в заключение договора социального най</w:t>
      </w:r>
      <w:r w:rsidR="00CF5739" w:rsidRPr="00386F8F">
        <w:rPr>
          <w:sz w:val="28"/>
          <w:szCs w:val="28"/>
        </w:rPr>
        <w:t xml:space="preserve">ма жилого помещения (договора найма служебного жилого помещения) по следующим </w:t>
      </w:r>
      <w:r w:rsidRPr="00386F8F">
        <w:rPr>
          <w:sz w:val="28"/>
          <w:szCs w:val="28"/>
        </w:rPr>
        <w:t xml:space="preserve">основаниям: </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ind w:firstLine="570"/>
        <w:jc w:val="both"/>
        <w:rPr>
          <w:sz w:val="28"/>
          <w:szCs w:val="28"/>
        </w:rPr>
      </w:pPr>
      <w:r w:rsidRPr="00386F8F">
        <w:rPr>
          <w:sz w:val="28"/>
          <w:szCs w:val="28"/>
        </w:rPr>
        <w:t>Отказ в заключени</w:t>
      </w:r>
      <w:proofErr w:type="gramStart"/>
      <w:r w:rsidRPr="00386F8F">
        <w:rPr>
          <w:sz w:val="28"/>
          <w:szCs w:val="28"/>
        </w:rPr>
        <w:t>и</w:t>
      </w:r>
      <w:proofErr w:type="gramEnd"/>
      <w:r w:rsidRPr="00386F8F">
        <w:rPr>
          <w:sz w:val="28"/>
          <w:szCs w:val="28"/>
        </w:rPr>
        <w:t xml:space="preserve"> договора социального найма жилого помещения (договора найма служебного жилого помещения) может быть обжалован в судебном порядке.</w:t>
      </w:r>
    </w:p>
    <w:p w:rsidR="00490258" w:rsidRPr="00386F8F" w:rsidRDefault="00490258" w:rsidP="00490258">
      <w:pPr>
        <w:jc w:val="center"/>
        <w:rPr>
          <w:sz w:val="28"/>
          <w:szCs w:val="28"/>
        </w:rPr>
      </w:pPr>
    </w:p>
    <w:p w:rsidR="002163A3" w:rsidRDefault="00490258" w:rsidP="00490258">
      <w:pPr>
        <w:jc w:val="both"/>
        <w:rPr>
          <w:sz w:val="28"/>
          <w:szCs w:val="28"/>
        </w:rPr>
        <w:sectPr w:rsidR="002163A3" w:rsidSect="002163A3">
          <w:pgSz w:w="11906" w:h="16838"/>
          <w:pgMar w:top="1134" w:right="567" w:bottom="1134" w:left="1134" w:header="709" w:footer="709" w:gutter="0"/>
          <w:cols w:space="708"/>
          <w:docGrid w:linePitch="360"/>
        </w:sectPr>
      </w:pPr>
      <w:r w:rsidRPr="00386F8F">
        <w:rPr>
          <w:sz w:val="28"/>
          <w:szCs w:val="28"/>
        </w:rPr>
        <w:t>Должностное лицо (наименование должности, подпись, расшифровка)</w:t>
      </w:r>
    </w:p>
    <w:p w:rsidR="002163A3" w:rsidRDefault="002163A3" w:rsidP="0081600A">
      <w:pPr>
        <w:rPr>
          <w:sz w:val="28"/>
          <w:szCs w:val="28"/>
        </w:rPr>
        <w:sectPr w:rsidR="002163A3" w:rsidSect="002163A3">
          <w:type w:val="continuous"/>
          <w:pgSz w:w="11906" w:h="16838"/>
          <w:pgMar w:top="1134" w:right="567" w:bottom="1134" w:left="1134" w:header="709" w:footer="709" w:gutter="0"/>
          <w:cols w:space="708"/>
          <w:docGrid w:linePitch="360"/>
        </w:sectPr>
      </w:pPr>
    </w:p>
    <w:p w:rsidR="002163A3" w:rsidRPr="00386F8F" w:rsidRDefault="002163A3" w:rsidP="0081600A">
      <w:pPr>
        <w:rPr>
          <w:sz w:val="28"/>
          <w:szCs w:val="28"/>
        </w:rPr>
      </w:pPr>
    </w:p>
    <w:tbl>
      <w:tblPr>
        <w:tblW w:w="0" w:type="auto"/>
        <w:tblInd w:w="99" w:type="dxa"/>
        <w:tblLayout w:type="fixed"/>
        <w:tblLook w:val="04A0"/>
      </w:tblPr>
      <w:tblGrid>
        <w:gridCol w:w="5191"/>
        <w:gridCol w:w="5036"/>
      </w:tblGrid>
      <w:tr w:rsidR="00490258" w:rsidRPr="00386F8F" w:rsidTr="00490258">
        <w:tc>
          <w:tcPr>
            <w:tcW w:w="5191" w:type="dxa"/>
          </w:tcPr>
          <w:p w:rsidR="00490258" w:rsidRPr="00386F8F" w:rsidRDefault="00490258">
            <w:pPr>
              <w:snapToGrid w:val="0"/>
              <w:jc w:val="both"/>
              <w:rPr>
                <w:sz w:val="28"/>
                <w:szCs w:val="28"/>
              </w:rPr>
            </w:pPr>
          </w:p>
        </w:tc>
        <w:tc>
          <w:tcPr>
            <w:tcW w:w="5036" w:type="dxa"/>
            <w:hideMark/>
          </w:tcPr>
          <w:p w:rsidR="00490258" w:rsidRPr="002163A3" w:rsidRDefault="00490258" w:rsidP="0081600A">
            <w:pPr>
              <w:snapToGrid w:val="0"/>
              <w:jc w:val="right"/>
            </w:pPr>
            <w:r w:rsidRPr="002163A3">
              <w:t>Приложение № 7</w:t>
            </w:r>
          </w:p>
          <w:p w:rsidR="00490258" w:rsidRPr="002163A3" w:rsidRDefault="00490258" w:rsidP="002163A3">
            <w:pPr>
              <w:jc w:val="right"/>
            </w:pPr>
            <w:r w:rsidRPr="002163A3">
              <w:t>к Административному регламенту</w:t>
            </w:r>
            <w:r w:rsidR="002163A3">
              <w:t xml:space="preserve"> </w:t>
            </w:r>
            <w:r w:rsidR="002163A3" w:rsidRPr="00386F8F">
              <w:t xml:space="preserve">по предоставлению администрацией </w:t>
            </w:r>
            <w:proofErr w:type="spellStart"/>
            <w:r w:rsidR="002163A3" w:rsidRPr="00386F8F">
              <w:t>Малоозерского</w:t>
            </w:r>
            <w:proofErr w:type="spellEnd"/>
            <w:r w:rsidR="002163A3"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490258">
      <w:pPr>
        <w:jc w:val="center"/>
        <w:rPr>
          <w:rStyle w:val="a6"/>
          <w:b w:val="0"/>
          <w:bCs w:val="0"/>
          <w:color w:val="000000"/>
          <w:sz w:val="28"/>
          <w:szCs w:val="28"/>
        </w:rPr>
      </w:pPr>
    </w:p>
    <w:p w:rsidR="00490258" w:rsidRPr="00386F8F" w:rsidRDefault="00490258" w:rsidP="00490258">
      <w:pPr>
        <w:jc w:val="center"/>
        <w:rPr>
          <w:rStyle w:val="a6"/>
          <w:b w:val="0"/>
          <w:bCs w:val="0"/>
          <w:color w:val="000000"/>
          <w:sz w:val="28"/>
          <w:szCs w:val="28"/>
        </w:rPr>
      </w:pPr>
      <w:r w:rsidRPr="00386F8F">
        <w:rPr>
          <w:rStyle w:val="a6"/>
          <w:b w:val="0"/>
          <w:bCs w:val="0"/>
          <w:color w:val="000000"/>
          <w:sz w:val="28"/>
          <w:szCs w:val="28"/>
        </w:rPr>
        <w:t>Типовой договор найма служебного жилого помещения № _____</w:t>
      </w:r>
    </w:p>
    <w:p w:rsidR="00490258" w:rsidRPr="00386F8F" w:rsidRDefault="00490258" w:rsidP="00490258">
      <w:pPr>
        <w:jc w:val="center"/>
        <w:rPr>
          <w:sz w:val="28"/>
          <w:szCs w:val="28"/>
        </w:rPr>
      </w:pPr>
    </w:p>
    <w:p w:rsidR="00490258" w:rsidRPr="00386F8F" w:rsidRDefault="00490258" w:rsidP="00490258">
      <w:pPr>
        <w:jc w:val="both"/>
        <w:rPr>
          <w:color w:val="000000"/>
          <w:sz w:val="28"/>
          <w:szCs w:val="28"/>
        </w:rPr>
      </w:pPr>
      <w:r w:rsidRPr="00386F8F">
        <w:rPr>
          <w:color w:val="000000"/>
          <w:sz w:val="28"/>
          <w:szCs w:val="28"/>
        </w:rPr>
        <w:t>_______________________________</w:t>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Pr="00386F8F">
        <w:rPr>
          <w:color w:val="000000"/>
          <w:sz w:val="28"/>
          <w:szCs w:val="28"/>
        </w:rPr>
        <w:t xml:space="preserve"> ________________</w:t>
      </w:r>
    </w:p>
    <w:p w:rsidR="00490258" w:rsidRPr="00386F8F" w:rsidRDefault="00490258" w:rsidP="00490258">
      <w:pPr>
        <w:rPr>
          <w:color w:val="000000"/>
          <w:sz w:val="28"/>
          <w:szCs w:val="28"/>
        </w:rPr>
      </w:pPr>
      <w:r w:rsidRPr="00386F8F">
        <w:rPr>
          <w:color w:val="000000"/>
          <w:sz w:val="28"/>
          <w:szCs w:val="28"/>
        </w:rPr>
        <w:t xml:space="preserve">(наименование населенного пункта) </w:t>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Pr="00386F8F">
        <w:rPr>
          <w:color w:val="000000"/>
          <w:sz w:val="28"/>
          <w:szCs w:val="28"/>
        </w:rPr>
        <w:t>(число, месяц, год)</w:t>
      </w:r>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proofErr w:type="gramStart"/>
      <w:r w:rsidRPr="00386F8F">
        <w:rPr>
          <w:color w:val="000000"/>
          <w:sz w:val="28"/>
          <w:szCs w:val="28"/>
        </w:rPr>
        <w:t>(наименование собственника служебного жилого помещения или действующего от его лица уполномоченного</w:t>
      </w:r>
      <w:proofErr w:type="gramEnd"/>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органа государственной власти Российской Федерации, органа государственной власти субъекта</w:t>
      </w:r>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Российской Федерации, органа местного самоуправления либо иного уполномоченного им лица,</w:t>
      </w:r>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наименование уполномочивающего документа, его дата и номер)</w:t>
      </w:r>
    </w:p>
    <w:p w:rsidR="00490258" w:rsidRPr="00386F8F" w:rsidRDefault="00CF5739" w:rsidP="00490258">
      <w:pPr>
        <w:jc w:val="both"/>
        <w:rPr>
          <w:color w:val="000000"/>
          <w:sz w:val="28"/>
          <w:szCs w:val="28"/>
        </w:rPr>
      </w:pPr>
      <w:r w:rsidRPr="00386F8F">
        <w:rPr>
          <w:color w:val="000000"/>
          <w:sz w:val="28"/>
          <w:szCs w:val="28"/>
        </w:rPr>
        <w:t xml:space="preserve">именуемый в </w:t>
      </w:r>
      <w:r w:rsidR="00490258" w:rsidRPr="00386F8F">
        <w:rPr>
          <w:color w:val="000000"/>
          <w:sz w:val="28"/>
          <w:szCs w:val="28"/>
        </w:rPr>
        <w:t>дальнейшем</w:t>
      </w:r>
      <w:r w:rsidRPr="00386F8F">
        <w:rPr>
          <w:color w:val="000000"/>
          <w:sz w:val="28"/>
          <w:szCs w:val="28"/>
        </w:rPr>
        <w:t xml:space="preserve"> «</w:t>
      </w:r>
      <w:proofErr w:type="spellStart"/>
      <w:r w:rsidRPr="00386F8F">
        <w:rPr>
          <w:color w:val="000000"/>
          <w:sz w:val="28"/>
          <w:szCs w:val="28"/>
        </w:rPr>
        <w:t>Наймодатель</w:t>
      </w:r>
      <w:proofErr w:type="spellEnd"/>
      <w:r w:rsidRPr="00386F8F">
        <w:rPr>
          <w:color w:val="000000"/>
          <w:sz w:val="28"/>
          <w:szCs w:val="28"/>
        </w:rPr>
        <w:t xml:space="preserve">», с одной стороны, и </w:t>
      </w:r>
      <w:r w:rsidR="00490258" w:rsidRPr="00386F8F">
        <w:rPr>
          <w:color w:val="000000"/>
          <w:sz w:val="28"/>
          <w:szCs w:val="28"/>
        </w:rPr>
        <w:t>граждани</w:t>
      </w:r>
      <w:proofErr w:type="gramStart"/>
      <w:r w:rsidR="00490258" w:rsidRPr="00386F8F">
        <w:rPr>
          <w:color w:val="000000"/>
          <w:sz w:val="28"/>
          <w:szCs w:val="28"/>
        </w:rPr>
        <w:t>н(</w:t>
      </w:r>
      <w:proofErr w:type="spellStart"/>
      <w:proofErr w:type="gramEnd"/>
      <w:r w:rsidR="00490258" w:rsidRPr="00386F8F">
        <w:rPr>
          <w:color w:val="000000"/>
          <w:sz w:val="28"/>
          <w:szCs w:val="28"/>
        </w:rPr>
        <w:t>ка</w:t>
      </w:r>
      <w:proofErr w:type="spellEnd"/>
      <w:r w:rsidR="00490258" w:rsidRPr="00386F8F">
        <w:rPr>
          <w:color w:val="000000"/>
          <w:sz w:val="28"/>
          <w:szCs w:val="28"/>
        </w:rPr>
        <w:t>)</w:t>
      </w:r>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(фамилия, имя, отчество)</w:t>
      </w:r>
    </w:p>
    <w:p w:rsidR="00490258" w:rsidRPr="00386F8F" w:rsidRDefault="00490258" w:rsidP="00490258">
      <w:pPr>
        <w:jc w:val="both"/>
        <w:rPr>
          <w:color w:val="000000"/>
          <w:sz w:val="28"/>
          <w:szCs w:val="28"/>
        </w:rPr>
      </w:pPr>
      <w:r w:rsidRPr="00386F8F">
        <w:rPr>
          <w:color w:val="000000"/>
          <w:sz w:val="28"/>
          <w:szCs w:val="28"/>
        </w:rPr>
        <w:t>именуемы</w:t>
      </w:r>
      <w:proofErr w:type="gramStart"/>
      <w:r w:rsidRPr="00386F8F">
        <w:rPr>
          <w:color w:val="000000"/>
          <w:sz w:val="28"/>
          <w:szCs w:val="28"/>
        </w:rPr>
        <w:t>й(</w:t>
      </w:r>
      <w:proofErr w:type="spellStart"/>
      <w:proofErr w:type="gramEnd"/>
      <w:r w:rsidRPr="00386F8F">
        <w:rPr>
          <w:color w:val="000000"/>
          <w:sz w:val="28"/>
          <w:szCs w:val="28"/>
        </w:rPr>
        <w:t>ая</w:t>
      </w:r>
      <w:proofErr w:type="spellEnd"/>
      <w:r w:rsidRPr="00386F8F">
        <w:rPr>
          <w:color w:val="000000"/>
          <w:sz w:val="28"/>
          <w:szCs w:val="28"/>
        </w:rPr>
        <w:t>) в дальнейшем «Наниматель», с другой стороны, на основании решения о предоставлении жилого помещения от «_____»____________20___ г. № _____ заключили настоящий Договор о нижеследующем:</w:t>
      </w:r>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bookmarkStart w:id="0" w:name="sub_510"/>
      <w:r w:rsidRPr="00386F8F">
        <w:rPr>
          <w:rStyle w:val="a6"/>
          <w:b w:val="0"/>
          <w:bCs w:val="0"/>
          <w:color w:val="000000"/>
          <w:sz w:val="28"/>
          <w:szCs w:val="28"/>
        </w:rPr>
        <w:t>I. Предмет Договора.</w:t>
      </w:r>
    </w:p>
    <w:bookmarkEnd w:id="0"/>
    <w:p w:rsidR="00490258" w:rsidRPr="00386F8F" w:rsidRDefault="00490258" w:rsidP="00490258">
      <w:pPr>
        <w:jc w:val="center"/>
        <w:rPr>
          <w:sz w:val="28"/>
          <w:szCs w:val="28"/>
        </w:rPr>
      </w:pPr>
    </w:p>
    <w:p w:rsidR="00490258" w:rsidRPr="00386F8F" w:rsidRDefault="00490258" w:rsidP="00490258">
      <w:pPr>
        <w:tabs>
          <w:tab w:val="left" w:pos="465"/>
        </w:tabs>
        <w:ind w:firstLine="555"/>
        <w:jc w:val="both"/>
        <w:rPr>
          <w:color w:val="000000"/>
          <w:sz w:val="28"/>
          <w:szCs w:val="28"/>
        </w:rPr>
      </w:pPr>
      <w:r w:rsidRPr="00386F8F">
        <w:rPr>
          <w:color w:val="000000"/>
          <w:sz w:val="28"/>
          <w:szCs w:val="28"/>
        </w:rPr>
        <w:t>1. «</w:t>
      </w:r>
      <w:proofErr w:type="spellStart"/>
      <w:r w:rsidRPr="00386F8F">
        <w:rPr>
          <w:color w:val="000000"/>
          <w:sz w:val="28"/>
          <w:szCs w:val="28"/>
        </w:rPr>
        <w:t>Наймодатель</w:t>
      </w:r>
      <w:proofErr w:type="spellEnd"/>
      <w:r w:rsidRPr="00386F8F">
        <w:rPr>
          <w:color w:val="000000"/>
          <w:sz w:val="28"/>
          <w:szCs w:val="28"/>
        </w:rPr>
        <w:t xml:space="preserve">» передает «Нанимателю» и членам его семьи за плату во владение и пользование жилое помещение,  находящееся </w:t>
      </w:r>
      <w:proofErr w:type="gramStart"/>
      <w:r w:rsidRPr="00386F8F">
        <w:rPr>
          <w:color w:val="000000"/>
          <w:sz w:val="28"/>
          <w:szCs w:val="28"/>
        </w:rPr>
        <w:t>в</w:t>
      </w:r>
      <w:proofErr w:type="gramEnd"/>
      <w:r w:rsidRPr="00386F8F">
        <w:rPr>
          <w:color w:val="000000"/>
          <w:sz w:val="28"/>
          <w:szCs w:val="28"/>
        </w:rPr>
        <w:t xml:space="preserve"> _____________________</w:t>
      </w:r>
    </w:p>
    <w:p w:rsidR="00490258" w:rsidRPr="00386F8F" w:rsidRDefault="00CF5739" w:rsidP="00CF5739">
      <w:pPr>
        <w:jc w:val="right"/>
        <w:rPr>
          <w:color w:val="000000"/>
          <w:sz w:val="28"/>
          <w:szCs w:val="28"/>
        </w:rPr>
      </w:pPr>
      <w:r w:rsidRPr="00386F8F">
        <w:rPr>
          <w:color w:val="000000"/>
          <w:sz w:val="28"/>
          <w:szCs w:val="28"/>
        </w:rPr>
        <w:t xml:space="preserve"> </w:t>
      </w:r>
      <w:r w:rsidR="00490258" w:rsidRPr="00386F8F">
        <w:rPr>
          <w:color w:val="000000"/>
          <w:sz w:val="28"/>
          <w:szCs w:val="28"/>
        </w:rPr>
        <w:t>(государственной, муниципальной - нужное указать)</w:t>
      </w:r>
    </w:p>
    <w:p w:rsidR="00490258" w:rsidRPr="00386F8F" w:rsidRDefault="00490258" w:rsidP="00490258">
      <w:pPr>
        <w:jc w:val="both"/>
        <w:rPr>
          <w:color w:val="000000"/>
          <w:sz w:val="28"/>
          <w:szCs w:val="28"/>
        </w:rPr>
      </w:pPr>
      <w:r w:rsidRPr="00386F8F">
        <w:rPr>
          <w:color w:val="000000"/>
          <w:sz w:val="28"/>
          <w:szCs w:val="28"/>
        </w:rPr>
        <w:t>собственности на основании свидетельства о государственной регистрации права от “____”___________20___ г. серия ____________ № _____________, состоящее из ______ комна</w:t>
      </w:r>
      <w:proofErr w:type="gramStart"/>
      <w:r w:rsidRPr="00386F8F">
        <w:rPr>
          <w:color w:val="000000"/>
          <w:sz w:val="28"/>
          <w:szCs w:val="28"/>
        </w:rPr>
        <w:t>т(</w:t>
      </w:r>
      <w:proofErr w:type="spellStart"/>
      <w:proofErr w:type="gramEnd"/>
      <w:r w:rsidRPr="00386F8F">
        <w:rPr>
          <w:color w:val="000000"/>
          <w:sz w:val="28"/>
          <w:szCs w:val="28"/>
        </w:rPr>
        <w:t>ы</w:t>
      </w:r>
      <w:proofErr w:type="spellEnd"/>
      <w:r w:rsidRPr="00386F8F">
        <w:rPr>
          <w:color w:val="000000"/>
          <w:sz w:val="28"/>
          <w:szCs w:val="28"/>
        </w:rPr>
        <w:t>) в ____________________________________________ квартире (доме) общей площадью _______ кв. м., по адресу: ____________________________</w:t>
      </w:r>
    </w:p>
    <w:p w:rsidR="00490258" w:rsidRPr="00386F8F" w:rsidRDefault="00490258" w:rsidP="00490258">
      <w:pPr>
        <w:jc w:val="both"/>
        <w:rPr>
          <w:color w:val="000000"/>
          <w:sz w:val="28"/>
          <w:szCs w:val="28"/>
        </w:rPr>
      </w:pPr>
      <w:r w:rsidRPr="00386F8F">
        <w:rPr>
          <w:color w:val="000000"/>
          <w:sz w:val="28"/>
          <w:szCs w:val="28"/>
        </w:rPr>
        <w:t>__________________________________________ для временного проживания в нем.</w:t>
      </w:r>
    </w:p>
    <w:p w:rsidR="00490258" w:rsidRPr="00386F8F" w:rsidRDefault="00490258" w:rsidP="00490258">
      <w:pPr>
        <w:ind w:firstLine="555"/>
        <w:jc w:val="both"/>
        <w:rPr>
          <w:color w:val="000000"/>
          <w:sz w:val="28"/>
          <w:szCs w:val="28"/>
        </w:rPr>
      </w:pPr>
      <w:r w:rsidRPr="00386F8F">
        <w:rPr>
          <w:color w:val="000000"/>
          <w:sz w:val="28"/>
          <w:szCs w:val="28"/>
        </w:rPr>
        <w:t xml:space="preserve">2. Жилое помещение предоставляется в </w:t>
      </w:r>
      <w:proofErr w:type="spellStart"/>
      <w:proofErr w:type="gramStart"/>
      <w:r w:rsidRPr="00386F8F">
        <w:rPr>
          <w:color w:val="000000"/>
          <w:sz w:val="28"/>
          <w:szCs w:val="28"/>
        </w:rPr>
        <w:t>c</w:t>
      </w:r>
      <w:proofErr w:type="gramEnd"/>
      <w:r w:rsidRPr="00386F8F">
        <w:rPr>
          <w:color w:val="000000"/>
          <w:sz w:val="28"/>
          <w:szCs w:val="28"/>
        </w:rPr>
        <w:t>вязи</w:t>
      </w:r>
      <w:proofErr w:type="spellEnd"/>
      <w:r w:rsidRPr="00386F8F">
        <w:rPr>
          <w:color w:val="000000"/>
          <w:sz w:val="28"/>
          <w:szCs w:val="28"/>
        </w:rPr>
        <w:t xml:space="preserve"> с ___________________________</w:t>
      </w:r>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 xml:space="preserve">(работой, прохождением службы, назначением на государственную должность Российской Федерации, государственную должность субъекта Российской Федерации или на выборную должность - </w:t>
      </w:r>
      <w:proofErr w:type="gramStart"/>
      <w:r w:rsidRPr="00386F8F">
        <w:rPr>
          <w:color w:val="000000"/>
          <w:sz w:val="28"/>
          <w:szCs w:val="28"/>
        </w:rPr>
        <w:t>нужное</w:t>
      </w:r>
      <w:proofErr w:type="gramEnd"/>
      <w:r w:rsidRPr="00386F8F">
        <w:rPr>
          <w:color w:val="000000"/>
          <w:sz w:val="28"/>
          <w:szCs w:val="28"/>
        </w:rPr>
        <w:t xml:space="preserve"> указать)</w:t>
      </w:r>
    </w:p>
    <w:p w:rsidR="00490258" w:rsidRPr="00386F8F" w:rsidRDefault="00490258" w:rsidP="00490258">
      <w:pPr>
        <w:ind w:firstLine="555"/>
        <w:jc w:val="both"/>
        <w:rPr>
          <w:color w:val="000000"/>
          <w:sz w:val="28"/>
          <w:szCs w:val="28"/>
        </w:rPr>
      </w:pPr>
      <w:r w:rsidRPr="00386F8F">
        <w:rPr>
          <w:color w:val="000000"/>
          <w:sz w:val="28"/>
          <w:szCs w:val="28"/>
        </w:rPr>
        <w:lastRenderedPageBreak/>
        <w:t>3. Характеристика предоставляемого жилого помещения, его технического состояния, а также санитарно-технического и иного оборудования, находящегося в нем, содержится в техническом  паспорте жилого помещения.</w:t>
      </w:r>
    </w:p>
    <w:p w:rsidR="00490258" w:rsidRPr="00386F8F" w:rsidRDefault="00490258" w:rsidP="00490258">
      <w:pPr>
        <w:ind w:firstLine="555"/>
        <w:jc w:val="both"/>
        <w:rPr>
          <w:color w:val="000000"/>
          <w:sz w:val="28"/>
          <w:szCs w:val="28"/>
        </w:rPr>
      </w:pPr>
      <w:r w:rsidRPr="00386F8F">
        <w:rPr>
          <w:color w:val="000000"/>
          <w:sz w:val="28"/>
          <w:szCs w:val="28"/>
        </w:rPr>
        <w:t>4. Сов</w:t>
      </w:r>
      <w:r w:rsidR="00CF5739" w:rsidRPr="00386F8F">
        <w:rPr>
          <w:color w:val="000000"/>
          <w:sz w:val="28"/>
          <w:szCs w:val="28"/>
        </w:rPr>
        <w:t xml:space="preserve">местно с «Нанимателем» в жилое помещение вселяются члены </w:t>
      </w:r>
      <w:r w:rsidRPr="00386F8F">
        <w:rPr>
          <w:color w:val="000000"/>
          <w:sz w:val="28"/>
          <w:szCs w:val="28"/>
        </w:rPr>
        <w:t>его семьи:</w:t>
      </w:r>
    </w:p>
    <w:p w:rsidR="00490258" w:rsidRPr="00386F8F" w:rsidRDefault="00490258" w:rsidP="00490258">
      <w:pPr>
        <w:jc w:val="both"/>
        <w:rPr>
          <w:color w:val="000000"/>
          <w:sz w:val="28"/>
          <w:szCs w:val="28"/>
        </w:rPr>
      </w:pPr>
      <w:r w:rsidRPr="00386F8F">
        <w:rPr>
          <w:color w:val="000000"/>
          <w:sz w:val="28"/>
          <w:szCs w:val="28"/>
        </w:rPr>
        <w:t>1) 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(фамилия, имя, отчество члена семьи «Нанимателя» и степень родства с ним)</w:t>
      </w:r>
    </w:p>
    <w:p w:rsidR="00490258" w:rsidRPr="00386F8F" w:rsidRDefault="00490258" w:rsidP="00490258">
      <w:pPr>
        <w:ind w:firstLine="570"/>
        <w:jc w:val="both"/>
        <w:rPr>
          <w:color w:val="000000"/>
          <w:sz w:val="28"/>
          <w:szCs w:val="28"/>
        </w:rPr>
      </w:pPr>
      <w:r w:rsidRPr="00386F8F">
        <w:rPr>
          <w:color w:val="000000"/>
          <w:sz w:val="28"/>
          <w:szCs w:val="28"/>
        </w:rPr>
        <w:t>5. Настоящий Договор заключается на время</w:t>
      </w:r>
      <w:proofErr w:type="gramStart"/>
      <w:r w:rsidRPr="00386F8F">
        <w:rPr>
          <w:color w:val="000000"/>
          <w:sz w:val="28"/>
          <w:szCs w:val="28"/>
        </w:rPr>
        <w:t xml:space="preserve"> _____________________________</w:t>
      </w:r>
      <w:proofErr w:type="gramEnd"/>
    </w:p>
    <w:p w:rsidR="00490258" w:rsidRPr="00386F8F" w:rsidRDefault="00490258" w:rsidP="00490258">
      <w:pPr>
        <w:jc w:val="both"/>
        <w:rPr>
          <w:color w:val="000000"/>
          <w:sz w:val="28"/>
          <w:szCs w:val="28"/>
        </w:rPr>
      </w:pPr>
      <w:r w:rsidRPr="00386F8F">
        <w:rPr>
          <w:color w:val="000000"/>
          <w:sz w:val="28"/>
          <w:szCs w:val="28"/>
        </w:rPr>
        <w:t>________________________________________________________________________.</w:t>
      </w:r>
    </w:p>
    <w:p w:rsidR="00490258" w:rsidRPr="00386F8F" w:rsidRDefault="00490258" w:rsidP="00490258">
      <w:pPr>
        <w:jc w:val="center"/>
        <w:rPr>
          <w:color w:val="000000"/>
          <w:sz w:val="28"/>
          <w:szCs w:val="28"/>
        </w:rPr>
      </w:pPr>
      <w:r w:rsidRPr="00386F8F">
        <w:rPr>
          <w:color w:val="000000"/>
          <w:sz w:val="28"/>
          <w:szCs w:val="28"/>
        </w:rPr>
        <w:t>(трудовых отношений, прохождения службы, нахождения на государственной должности Российской Федерации, государственной должности субъекта Российской Федерации или выборной должности)</w:t>
      </w:r>
      <w:bookmarkStart w:id="1" w:name="sub_520"/>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r w:rsidRPr="00386F8F">
        <w:rPr>
          <w:rStyle w:val="a6"/>
          <w:b w:val="0"/>
          <w:bCs w:val="0"/>
          <w:color w:val="000000"/>
          <w:sz w:val="28"/>
          <w:szCs w:val="28"/>
        </w:rPr>
        <w:t>II. Права и обязанности «Нанимателя» и членов его семьи.</w:t>
      </w:r>
    </w:p>
    <w:p w:rsidR="00490258" w:rsidRPr="00386F8F" w:rsidRDefault="00490258" w:rsidP="00490258">
      <w:pPr>
        <w:jc w:val="center"/>
        <w:rPr>
          <w:sz w:val="28"/>
          <w:szCs w:val="28"/>
        </w:rPr>
      </w:pPr>
    </w:p>
    <w:bookmarkEnd w:id="1"/>
    <w:p w:rsidR="00490258" w:rsidRPr="00386F8F" w:rsidRDefault="00CF5739" w:rsidP="00490258">
      <w:pPr>
        <w:ind w:firstLine="525"/>
        <w:jc w:val="both"/>
        <w:rPr>
          <w:color w:val="000000"/>
          <w:sz w:val="28"/>
          <w:szCs w:val="28"/>
        </w:rPr>
      </w:pPr>
      <w:r w:rsidRPr="00386F8F">
        <w:rPr>
          <w:color w:val="000000"/>
          <w:sz w:val="28"/>
          <w:szCs w:val="28"/>
        </w:rPr>
        <w:t>6. «Наниматель» имеет право:</w:t>
      </w:r>
    </w:p>
    <w:p w:rsidR="00490258" w:rsidRPr="00386F8F" w:rsidRDefault="00490258" w:rsidP="00490258">
      <w:pPr>
        <w:jc w:val="both"/>
        <w:rPr>
          <w:color w:val="000000"/>
          <w:sz w:val="28"/>
          <w:szCs w:val="28"/>
        </w:rPr>
      </w:pPr>
      <w:r w:rsidRPr="00386F8F">
        <w:rPr>
          <w:color w:val="000000"/>
          <w:sz w:val="28"/>
          <w:szCs w:val="28"/>
        </w:rPr>
        <w:t>1) на использование жилого помещения для проживания, в том числе с членами семьи;</w:t>
      </w:r>
    </w:p>
    <w:p w:rsidR="00490258" w:rsidRPr="00386F8F" w:rsidRDefault="00490258" w:rsidP="00490258">
      <w:pPr>
        <w:jc w:val="both"/>
        <w:rPr>
          <w:color w:val="000000"/>
          <w:sz w:val="28"/>
          <w:szCs w:val="28"/>
        </w:rPr>
      </w:pPr>
      <w:r w:rsidRPr="00386F8F">
        <w:rPr>
          <w:color w:val="000000"/>
          <w:sz w:val="28"/>
          <w:szCs w:val="28"/>
        </w:rPr>
        <w:t>2) на пользование общим имуществом в многоквартирном доме;</w:t>
      </w:r>
    </w:p>
    <w:p w:rsidR="00490258" w:rsidRPr="00386F8F" w:rsidRDefault="00490258" w:rsidP="00490258">
      <w:pPr>
        <w:jc w:val="both"/>
        <w:rPr>
          <w:color w:val="000000"/>
          <w:sz w:val="28"/>
          <w:szCs w:val="28"/>
        </w:rPr>
      </w:pPr>
      <w:r w:rsidRPr="00386F8F">
        <w:rPr>
          <w:color w:val="000000"/>
          <w:sz w:val="28"/>
          <w:szCs w:val="28"/>
        </w:rPr>
        <w:t>3) на неприкосновенность жилища и недопустимость произвольного лишения жилого помещения. Никто не вправе проникать в служебное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служебном жилом помещении на законных основаниях граждане не могут быть выселены из этого помещения или ограничены в праве пользования иначе как в порядке и по основаниям, которые предусмотрены Жилищным Код</w:t>
      </w:r>
      <w:r w:rsidR="0081600A">
        <w:rPr>
          <w:color w:val="000000"/>
          <w:sz w:val="28"/>
          <w:szCs w:val="28"/>
        </w:rPr>
        <w:t xml:space="preserve">ексом Российской  Федерации и </w:t>
      </w:r>
      <w:r w:rsidRPr="00386F8F">
        <w:rPr>
          <w:color w:val="000000"/>
          <w:sz w:val="28"/>
          <w:szCs w:val="28"/>
        </w:rPr>
        <w:t>другими федеральными законами;</w:t>
      </w:r>
    </w:p>
    <w:p w:rsidR="00490258" w:rsidRPr="00386F8F" w:rsidRDefault="00490258" w:rsidP="00490258">
      <w:pPr>
        <w:jc w:val="both"/>
        <w:rPr>
          <w:color w:val="000000"/>
          <w:sz w:val="28"/>
          <w:szCs w:val="28"/>
        </w:rPr>
      </w:pPr>
      <w:proofErr w:type="gramStart"/>
      <w:r w:rsidRPr="00386F8F">
        <w:rPr>
          <w:color w:val="000000"/>
          <w:sz w:val="28"/>
          <w:szCs w:val="28"/>
        </w:rPr>
        <w:t>4) на расторжение в любое время настоящего Договора;</w:t>
      </w:r>
      <w:proofErr w:type="gramEnd"/>
    </w:p>
    <w:p w:rsidR="00490258" w:rsidRPr="00386F8F" w:rsidRDefault="00490258" w:rsidP="00490258">
      <w:pPr>
        <w:jc w:val="both"/>
        <w:rPr>
          <w:color w:val="000000"/>
          <w:sz w:val="28"/>
          <w:szCs w:val="28"/>
        </w:rPr>
      </w:pPr>
      <w:r w:rsidRPr="00386F8F">
        <w:rPr>
          <w:color w:val="000000"/>
          <w:sz w:val="28"/>
          <w:szCs w:val="28"/>
        </w:rPr>
        <w:t>5) на сохранение права пользования служебным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w:t>
      </w:r>
      <w:r w:rsidR="0081600A">
        <w:rPr>
          <w:color w:val="000000"/>
          <w:sz w:val="28"/>
          <w:szCs w:val="28"/>
        </w:rPr>
        <w:t xml:space="preserve">омещения или юридическое лицо, </w:t>
      </w:r>
      <w:r w:rsidRPr="00386F8F">
        <w:rPr>
          <w:color w:val="000000"/>
          <w:sz w:val="28"/>
          <w:szCs w:val="28"/>
        </w:rPr>
        <w:t>которому передано такое жило</w:t>
      </w:r>
      <w:r w:rsidR="0081600A">
        <w:rPr>
          <w:color w:val="000000"/>
          <w:sz w:val="28"/>
          <w:szCs w:val="28"/>
        </w:rPr>
        <w:t xml:space="preserve">е помещение, является стороной </w:t>
      </w:r>
      <w:r w:rsidRPr="00386F8F">
        <w:rPr>
          <w:color w:val="000000"/>
          <w:sz w:val="28"/>
          <w:szCs w:val="28"/>
        </w:rPr>
        <w:t>трудового договора с работником – «Нанимателем»;</w:t>
      </w:r>
    </w:p>
    <w:p w:rsidR="00490258" w:rsidRPr="00386F8F" w:rsidRDefault="00490258" w:rsidP="00490258">
      <w:pPr>
        <w:jc w:val="both"/>
        <w:rPr>
          <w:color w:val="000000"/>
          <w:sz w:val="28"/>
          <w:szCs w:val="28"/>
        </w:rPr>
      </w:pPr>
      <w:r w:rsidRPr="00386F8F">
        <w:rPr>
          <w:color w:val="000000"/>
          <w:sz w:val="28"/>
          <w:szCs w:val="28"/>
        </w:rPr>
        <w:t>6) на получение субсидий на оплату жилого помещения и ком</w:t>
      </w:r>
      <w:r w:rsidR="00CF5739" w:rsidRPr="00386F8F">
        <w:rPr>
          <w:color w:val="000000"/>
          <w:sz w:val="28"/>
          <w:szCs w:val="28"/>
        </w:rPr>
        <w:t xml:space="preserve">мунальных услуг в порядке и на </w:t>
      </w:r>
      <w:r w:rsidRPr="00386F8F">
        <w:rPr>
          <w:color w:val="000000"/>
          <w:sz w:val="28"/>
          <w:szCs w:val="28"/>
        </w:rPr>
        <w:t>условиях, установленных статьей 159 Жилищного Кодекса Российской Федерации.</w:t>
      </w:r>
    </w:p>
    <w:p w:rsidR="00490258" w:rsidRPr="00386F8F" w:rsidRDefault="00490258" w:rsidP="00490258">
      <w:pPr>
        <w:jc w:val="both"/>
        <w:rPr>
          <w:color w:val="000000"/>
          <w:sz w:val="28"/>
          <w:szCs w:val="28"/>
        </w:rPr>
      </w:pPr>
      <w:r w:rsidRPr="00386F8F">
        <w:rPr>
          <w:color w:val="000000"/>
          <w:sz w:val="28"/>
          <w:szCs w:val="28"/>
        </w:rPr>
        <w:t>«Наниматель» может иметь иные права, предусмотренные законодательством.</w:t>
      </w:r>
    </w:p>
    <w:p w:rsidR="00490258" w:rsidRPr="00386F8F" w:rsidRDefault="00490258" w:rsidP="00490258">
      <w:pPr>
        <w:ind w:firstLine="555"/>
        <w:jc w:val="both"/>
        <w:rPr>
          <w:color w:val="000000"/>
          <w:sz w:val="28"/>
          <w:szCs w:val="28"/>
        </w:rPr>
      </w:pPr>
      <w:r w:rsidRPr="00386F8F">
        <w:rPr>
          <w:color w:val="000000"/>
          <w:sz w:val="28"/>
          <w:szCs w:val="28"/>
        </w:rPr>
        <w:t>7. «Наниматель» обязан:</w:t>
      </w:r>
    </w:p>
    <w:p w:rsidR="00490258" w:rsidRPr="00386F8F" w:rsidRDefault="00490258" w:rsidP="00490258">
      <w:pPr>
        <w:jc w:val="both"/>
        <w:rPr>
          <w:color w:val="000000"/>
          <w:sz w:val="28"/>
          <w:szCs w:val="28"/>
        </w:rPr>
      </w:pPr>
      <w:r w:rsidRPr="00386F8F">
        <w:rPr>
          <w:color w:val="000000"/>
          <w:sz w:val="28"/>
          <w:szCs w:val="28"/>
        </w:rPr>
        <w:t>1) использовать жилое помещение по назначению и в пределах, установленных Жилищным Кодексом Российской Федерации;</w:t>
      </w:r>
    </w:p>
    <w:p w:rsidR="00490258" w:rsidRPr="00386F8F" w:rsidRDefault="00490258" w:rsidP="00490258">
      <w:pPr>
        <w:jc w:val="both"/>
        <w:rPr>
          <w:color w:val="000000"/>
          <w:sz w:val="28"/>
          <w:szCs w:val="28"/>
        </w:rPr>
      </w:pPr>
      <w:r w:rsidRPr="00386F8F">
        <w:rPr>
          <w:color w:val="000000"/>
          <w:sz w:val="28"/>
          <w:szCs w:val="28"/>
        </w:rPr>
        <w:t>2) соблюдать правила пользования жилым помещением;</w:t>
      </w:r>
    </w:p>
    <w:p w:rsidR="00490258" w:rsidRPr="00386F8F" w:rsidRDefault="00490258" w:rsidP="00490258">
      <w:pPr>
        <w:jc w:val="both"/>
        <w:rPr>
          <w:color w:val="000000"/>
          <w:sz w:val="28"/>
          <w:szCs w:val="28"/>
        </w:rPr>
      </w:pPr>
      <w:r w:rsidRPr="00386F8F">
        <w:rPr>
          <w:color w:val="000000"/>
          <w:sz w:val="28"/>
          <w:szCs w:val="28"/>
        </w:rPr>
        <w:t>3) обеспечивать сохранность жилого помещения;</w:t>
      </w:r>
    </w:p>
    <w:p w:rsidR="00490258" w:rsidRPr="00386F8F" w:rsidRDefault="00490258" w:rsidP="00490258">
      <w:pPr>
        <w:jc w:val="both"/>
        <w:rPr>
          <w:color w:val="000000"/>
          <w:sz w:val="28"/>
          <w:szCs w:val="28"/>
        </w:rPr>
      </w:pPr>
      <w:r w:rsidRPr="00386F8F">
        <w:rPr>
          <w:color w:val="000000"/>
          <w:sz w:val="28"/>
          <w:szCs w:val="28"/>
        </w:rPr>
        <w:t>4) поддерживать в надлежащем состоянии жилое помещение. Самовольное переустройство или перепланировка жилого помещения не допускается;</w:t>
      </w:r>
    </w:p>
    <w:p w:rsidR="00490258" w:rsidRPr="00386F8F" w:rsidRDefault="00490258" w:rsidP="00490258">
      <w:pPr>
        <w:jc w:val="both"/>
        <w:rPr>
          <w:color w:val="000000"/>
          <w:sz w:val="28"/>
          <w:szCs w:val="28"/>
        </w:rPr>
      </w:pPr>
      <w:r w:rsidRPr="00386F8F">
        <w:rPr>
          <w:color w:val="000000"/>
          <w:sz w:val="28"/>
          <w:szCs w:val="28"/>
        </w:rPr>
        <w:t>5) проводить текущий ремонт жилого помещения;</w:t>
      </w:r>
    </w:p>
    <w:p w:rsidR="00490258" w:rsidRPr="00386F8F" w:rsidRDefault="00490258" w:rsidP="00490258">
      <w:pPr>
        <w:jc w:val="both"/>
        <w:rPr>
          <w:color w:val="000000"/>
          <w:sz w:val="28"/>
          <w:szCs w:val="28"/>
        </w:rPr>
      </w:pPr>
      <w:r w:rsidRPr="00386F8F">
        <w:rPr>
          <w:color w:val="000000"/>
          <w:sz w:val="28"/>
          <w:szCs w:val="28"/>
        </w:rPr>
        <w:lastRenderedPageBreak/>
        <w:t>6) своевременно вносить плату за жилое помещение и ко</w:t>
      </w:r>
      <w:r w:rsidR="0081600A">
        <w:rPr>
          <w:color w:val="000000"/>
          <w:sz w:val="28"/>
          <w:szCs w:val="28"/>
        </w:rPr>
        <w:t>ммунальные услуги (обязательные</w:t>
      </w:r>
      <w:r w:rsidRPr="00386F8F">
        <w:rPr>
          <w:color w:val="000000"/>
          <w:sz w:val="28"/>
          <w:szCs w:val="28"/>
        </w:rPr>
        <w:t xml:space="preserve">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490258" w:rsidRPr="00386F8F" w:rsidRDefault="00490258" w:rsidP="00490258">
      <w:pPr>
        <w:jc w:val="both"/>
        <w:rPr>
          <w:color w:val="000000"/>
          <w:sz w:val="28"/>
          <w:szCs w:val="28"/>
        </w:rPr>
      </w:pPr>
      <w:r w:rsidRPr="00386F8F">
        <w:rPr>
          <w:color w:val="000000"/>
          <w:sz w:val="28"/>
          <w:szCs w:val="28"/>
        </w:rPr>
        <w:t xml:space="preserve">7) переселяться на время капитального ремонта жилого дома </w:t>
      </w:r>
      <w:r w:rsidR="00CF5739" w:rsidRPr="00386F8F">
        <w:rPr>
          <w:color w:val="000000"/>
          <w:sz w:val="28"/>
          <w:szCs w:val="28"/>
        </w:rPr>
        <w:t xml:space="preserve">с членами семьи в другое жилое </w:t>
      </w:r>
      <w:r w:rsidRPr="00386F8F">
        <w:rPr>
          <w:color w:val="000000"/>
          <w:sz w:val="28"/>
          <w:szCs w:val="28"/>
        </w:rPr>
        <w:t>помещение, предоставленное «</w:t>
      </w:r>
      <w:proofErr w:type="spellStart"/>
      <w:r w:rsidRPr="00386F8F">
        <w:rPr>
          <w:color w:val="000000"/>
          <w:sz w:val="28"/>
          <w:szCs w:val="28"/>
        </w:rPr>
        <w:t>Наймодателем</w:t>
      </w:r>
      <w:proofErr w:type="spellEnd"/>
      <w:r w:rsidRPr="00386F8F">
        <w:rPr>
          <w:color w:val="000000"/>
          <w:sz w:val="28"/>
          <w:szCs w:val="28"/>
        </w:rPr>
        <w:t>» (когда ремо</w:t>
      </w:r>
      <w:r w:rsidR="00CF5739" w:rsidRPr="00386F8F">
        <w:rPr>
          <w:color w:val="000000"/>
          <w:sz w:val="28"/>
          <w:szCs w:val="28"/>
        </w:rPr>
        <w:t>нт не может быть произведен без</w:t>
      </w:r>
      <w:r w:rsidRPr="00386F8F">
        <w:rPr>
          <w:color w:val="000000"/>
          <w:sz w:val="28"/>
          <w:szCs w:val="28"/>
        </w:rPr>
        <w:t xml:space="preserve"> выселения). </w:t>
      </w:r>
      <w:proofErr w:type="gramStart"/>
      <w:r w:rsidRPr="00386F8F">
        <w:rPr>
          <w:color w:val="000000"/>
          <w:sz w:val="28"/>
          <w:szCs w:val="28"/>
        </w:rPr>
        <w:t>В случае отказа «Нанимателя» и членов его семьи от переселения в это жилое  помещение «</w:t>
      </w:r>
      <w:proofErr w:type="spellStart"/>
      <w:r w:rsidRPr="00386F8F">
        <w:rPr>
          <w:color w:val="000000"/>
          <w:sz w:val="28"/>
          <w:szCs w:val="28"/>
        </w:rPr>
        <w:t>Наймодатель</w:t>
      </w:r>
      <w:proofErr w:type="spellEnd"/>
      <w:r w:rsidRPr="00386F8F">
        <w:rPr>
          <w:color w:val="000000"/>
          <w:sz w:val="28"/>
          <w:szCs w:val="28"/>
        </w:rPr>
        <w:t>» может потребовать переселения в судебном порядке;</w:t>
      </w:r>
      <w:proofErr w:type="gramEnd"/>
    </w:p>
    <w:p w:rsidR="00490258" w:rsidRPr="00386F8F" w:rsidRDefault="00490258" w:rsidP="00490258">
      <w:pPr>
        <w:jc w:val="both"/>
        <w:rPr>
          <w:color w:val="000000"/>
          <w:sz w:val="28"/>
          <w:szCs w:val="28"/>
        </w:rPr>
      </w:pPr>
      <w:r w:rsidRPr="00386F8F">
        <w:rPr>
          <w:color w:val="000000"/>
          <w:sz w:val="28"/>
          <w:szCs w:val="28"/>
        </w:rPr>
        <w:t xml:space="preserve">8) </w:t>
      </w:r>
      <w:r w:rsidR="00CF5739" w:rsidRPr="00386F8F">
        <w:rPr>
          <w:color w:val="000000"/>
          <w:sz w:val="28"/>
          <w:szCs w:val="28"/>
        </w:rPr>
        <w:t xml:space="preserve">допускать в жилое помещение в </w:t>
      </w:r>
      <w:r w:rsidRPr="00386F8F">
        <w:rPr>
          <w:color w:val="000000"/>
          <w:sz w:val="28"/>
          <w:szCs w:val="28"/>
        </w:rPr>
        <w:t>заранее согласованное вре</w:t>
      </w:r>
      <w:r w:rsidR="00CF5739" w:rsidRPr="00386F8F">
        <w:rPr>
          <w:color w:val="000000"/>
          <w:sz w:val="28"/>
          <w:szCs w:val="28"/>
        </w:rPr>
        <w:t>мя представителя «</w:t>
      </w:r>
      <w:proofErr w:type="spellStart"/>
      <w:r w:rsidR="00CF5739" w:rsidRPr="00386F8F">
        <w:rPr>
          <w:color w:val="000000"/>
          <w:sz w:val="28"/>
          <w:szCs w:val="28"/>
        </w:rPr>
        <w:t>Наймодателя</w:t>
      </w:r>
      <w:proofErr w:type="spellEnd"/>
      <w:r w:rsidR="00CF5739" w:rsidRPr="00386F8F">
        <w:rPr>
          <w:color w:val="000000"/>
          <w:sz w:val="28"/>
          <w:szCs w:val="28"/>
        </w:rPr>
        <w:t xml:space="preserve">» </w:t>
      </w:r>
      <w:r w:rsidRPr="00386F8F">
        <w:rPr>
          <w:color w:val="000000"/>
          <w:sz w:val="28"/>
          <w:szCs w:val="28"/>
        </w:rPr>
        <w:t xml:space="preserve">для осмотра технического состояния жилого помещения, </w:t>
      </w:r>
      <w:r w:rsidR="00CF5739" w:rsidRPr="00386F8F">
        <w:rPr>
          <w:color w:val="000000"/>
          <w:sz w:val="28"/>
          <w:szCs w:val="28"/>
        </w:rPr>
        <w:t xml:space="preserve">санитарно-технического и иного </w:t>
      </w:r>
      <w:r w:rsidRPr="00386F8F">
        <w:rPr>
          <w:color w:val="000000"/>
          <w:sz w:val="28"/>
          <w:szCs w:val="28"/>
        </w:rPr>
        <w:t>оборудования, находящегося в нем, а также для выполнения необходимых работ;</w:t>
      </w:r>
    </w:p>
    <w:p w:rsidR="00490258" w:rsidRPr="00386F8F" w:rsidRDefault="00490258" w:rsidP="00490258">
      <w:pPr>
        <w:jc w:val="both"/>
        <w:rPr>
          <w:color w:val="000000"/>
          <w:sz w:val="28"/>
          <w:szCs w:val="28"/>
        </w:rPr>
      </w:pPr>
      <w:r w:rsidRPr="00386F8F">
        <w:rPr>
          <w:color w:val="000000"/>
          <w:sz w:val="28"/>
          <w:szCs w:val="28"/>
        </w:rPr>
        <w:t xml:space="preserve">9) при обнаружении неисправностей жилого помещения или </w:t>
      </w:r>
      <w:r w:rsidR="00CF5739" w:rsidRPr="00386F8F">
        <w:rPr>
          <w:color w:val="000000"/>
          <w:sz w:val="28"/>
          <w:szCs w:val="28"/>
        </w:rPr>
        <w:t xml:space="preserve">санитарно-технического и иного </w:t>
      </w:r>
      <w:r w:rsidRPr="00386F8F">
        <w:rPr>
          <w:color w:val="000000"/>
          <w:sz w:val="28"/>
          <w:szCs w:val="28"/>
        </w:rPr>
        <w:t>оборудования, находящегося в нем, немедленно принимать возможны</w:t>
      </w:r>
      <w:r w:rsidR="00CF5739" w:rsidRPr="00386F8F">
        <w:rPr>
          <w:color w:val="000000"/>
          <w:sz w:val="28"/>
          <w:szCs w:val="28"/>
        </w:rPr>
        <w:t xml:space="preserve">е меры к их устранению и </w:t>
      </w:r>
      <w:r w:rsidRPr="00386F8F">
        <w:rPr>
          <w:color w:val="000000"/>
          <w:sz w:val="28"/>
          <w:szCs w:val="28"/>
        </w:rPr>
        <w:t>в случае необходимости сообщать о них «</w:t>
      </w:r>
      <w:proofErr w:type="spellStart"/>
      <w:r w:rsidRPr="00386F8F">
        <w:rPr>
          <w:color w:val="000000"/>
          <w:sz w:val="28"/>
          <w:szCs w:val="28"/>
        </w:rPr>
        <w:t>Наймодателю</w:t>
      </w:r>
      <w:proofErr w:type="spellEnd"/>
      <w:r w:rsidRPr="00386F8F">
        <w:rPr>
          <w:color w:val="000000"/>
          <w:sz w:val="28"/>
          <w:szCs w:val="28"/>
        </w:rPr>
        <w:t>» или в соответствующую эксплуатирующую либо управляющую организацию;</w:t>
      </w:r>
    </w:p>
    <w:p w:rsidR="00490258" w:rsidRPr="00386F8F" w:rsidRDefault="00490258" w:rsidP="00490258">
      <w:pPr>
        <w:jc w:val="both"/>
        <w:rPr>
          <w:color w:val="000000"/>
          <w:sz w:val="28"/>
          <w:szCs w:val="28"/>
        </w:rPr>
      </w:pPr>
      <w:r w:rsidRPr="00386F8F">
        <w:rPr>
          <w:color w:val="000000"/>
          <w:sz w:val="28"/>
          <w:szCs w:val="28"/>
        </w:rPr>
        <w:t xml:space="preserve">10) осуществлять пользование жилым помещением с учетом соблюдения прав </w:t>
      </w:r>
      <w:r w:rsidR="00CF5739" w:rsidRPr="00386F8F">
        <w:rPr>
          <w:color w:val="000000"/>
          <w:sz w:val="28"/>
          <w:szCs w:val="28"/>
        </w:rPr>
        <w:t xml:space="preserve">и законных </w:t>
      </w:r>
      <w:r w:rsidRPr="00386F8F">
        <w:rPr>
          <w:color w:val="000000"/>
          <w:sz w:val="28"/>
          <w:szCs w:val="28"/>
        </w:rPr>
        <w:t>интересов соседей, требований пожарной безопасности, санитарно-гигиенических, экологических и иных требований законодательства;</w:t>
      </w:r>
    </w:p>
    <w:p w:rsidR="00490258" w:rsidRPr="00386F8F" w:rsidRDefault="00490258" w:rsidP="00490258">
      <w:pPr>
        <w:jc w:val="both"/>
        <w:rPr>
          <w:color w:val="000000"/>
          <w:sz w:val="28"/>
          <w:szCs w:val="28"/>
        </w:rPr>
      </w:pPr>
      <w:r w:rsidRPr="00386F8F">
        <w:rPr>
          <w:color w:val="000000"/>
          <w:sz w:val="28"/>
          <w:szCs w:val="28"/>
        </w:rPr>
        <w:t>11) при освобождении жилого помещения сдать его в течение 3 (трех) дней «</w:t>
      </w:r>
      <w:proofErr w:type="spellStart"/>
      <w:r w:rsidRPr="00386F8F">
        <w:rPr>
          <w:color w:val="000000"/>
          <w:sz w:val="28"/>
          <w:szCs w:val="28"/>
        </w:rPr>
        <w:t>Наймодателю</w:t>
      </w:r>
      <w:proofErr w:type="spellEnd"/>
      <w:r w:rsidRPr="00386F8F">
        <w:rPr>
          <w:color w:val="000000"/>
          <w:sz w:val="28"/>
          <w:szCs w:val="28"/>
        </w:rPr>
        <w:t xml:space="preserve">» в надлежащем состоянии, </w:t>
      </w:r>
      <w:proofErr w:type="gramStart"/>
      <w:r w:rsidRPr="00386F8F">
        <w:rPr>
          <w:color w:val="000000"/>
          <w:sz w:val="28"/>
          <w:szCs w:val="28"/>
        </w:rPr>
        <w:t>оплатить стоимость не</w:t>
      </w:r>
      <w:proofErr w:type="gramEnd"/>
      <w:r w:rsidRPr="00386F8F">
        <w:rPr>
          <w:color w:val="000000"/>
          <w:sz w:val="28"/>
          <w:szCs w:val="28"/>
        </w:rPr>
        <w:t xml:space="preserve"> произведенно</w:t>
      </w:r>
      <w:r w:rsidR="00CF5739" w:rsidRPr="00386F8F">
        <w:rPr>
          <w:color w:val="000000"/>
          <w:sz w:val="28"/>
          <w:szCs w:val="28"/>
        </w:rPr>
        <w:t>го «Нанимателем» и входящего в</w:t>
      </w:r>
      <w:r w:rsidRPr="00386F8F">
        <w:rPr>
          <w:color w:val="000000"/>
          <w:sz w:val="28"/>
          <w:szCs w:val="28"/>
        </w:rPr>
        <w:t xml:space="preserve"> его обязанности текущего ремонта жилого помещения, а также по</w:t>
      </w:r>
      <w:r w:rsidR="00CF5739" w:rsidRPr="00386F8F">
        <w:rPr>
          <w:color w:val="000000"/>
          <w:sz w:val="28"/>
          <w:szCs w:val="28"/>
        </w:rPr>
        <w:t xml:space="preserve">гасить задолженность по оплате </w:t>
      </w:r>
      <w:r w:rsidRPr="00386F8F">
        <w:rPr>
          <w:color w:val="000000"/>
          <w:sz w:val="28"/>
          <w:szCs w:val="28"/>
        </w:rPr>
        <w:t>жилого помещения и коммунальных услуг;</w:t>
      </w:r>
    </w:p>
    <w:p w:rsidR="00490258" w:rsidRPr="00386F8F" w:rsidRDefault="00490258" w:rsidP="00490258">
      <w:pPr>
        <w:jc w:val="both"/>
        <w:rPr>
          <w:color w:val="000000"/>
          <w:sz w:val="28"/>
          <w:szCs w:val="28"/>
        </w:rPr>
      </w:pPr>
      <w:r w:rsidRPr="00386F8F">
        <w:rPr>
          <w:color w:val="000000"/>
          <w:sz w:val="28"/>
          <w:szCs w:val="28"/>
        </w:rPr>
        <w:t>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490258" w:rsidRPr="00386F8F" w:rsidRDefault="00490258" w:rsidP="00490258">
      <w:pPr>
        <w:jc w:val="both"/>
        <w:rPr>
          <w:color w:val="000000"/>
          <w:sz w:val="28"/>
          <w:szCs w:val="28"/>
        </w:rPr>
      </w:pPr>
      <w:r w:rsidRPr="00386F8F">
        <w:rPr>
          <w:color w:val="000000"/>
          <w:sz w:val="28"/>
          <w:szCs w:val="28"/>
        </w:rPr>
        <w:t xml:space="preserve">«Наниматель» </w:t>
      </w:r>
      <w:proofErr w:type="gramStart"/>
      <w:r w:rsidRPr="00386F8F">
        <w:rPr>
          <w:color w:val="000000"/>
          <w:sz w:val="28"/>
          <w:szCs w:val="28"/>
        </w:rPr>
        <w:t>несет иные обязанности</w:t>
      </w:r>
      <w:proofErr w:type="gramEnd"/>
      <w:r w:rsidRPr="00386F8F">
        <w:rPr>
          <w:color w:val="000000"/>
          <w:sz w:val="28"/>
          <w:szCs w:val="28"/>
        </w:rPr>
        <w:t>, предусмотренные законодательством.</w:t>
      </w:r>
    </w:p>
    <w:p w:rsidR="00490258" w:rsidRPr="00386F8F" w:rsidRDefault="00490258" w:rsidP="00490258">
      <w:pPr>
        <w:ind w:firstLine="555"/>
        <w:jc w:val="both"/>
        <w:rPr>
          <w:color w:val="000000"/>
          <w:sz w:val="28"/>
          <w:szCs w:val="28"/>
        </w:rPr>
      </w:pPr>
      <w:r w:rsidRPr="00386F8F">
        <w:rPr>
          <w:color w:val="000000"/>
          <w:sz w:val="28"/>
          <w:szCs w:val="28"/>
        </w:rPr>
        <w:t>8. Временное отсутствие «Нанимателя» и  членов его семьи не влечет изменение их прав и обязанностей по настоящему Договору.</w:t>
      </w:r>
    </w:p>
    <w:p w:rsidR="00490258" w:rsidRPr="00386F8F" w:rsidRDefault="00490258" w:rsidP="00490258">
      <w:pPr>
        <w:ind w:firstLine="555"/>
        <w:jc w:val="both"/>
        <w:rPr>
          <w:color w:val="000000"/>
          <w:sz w:val="28"/>
          <w:szCs w:val="28"/>
        </w:rPr>
      </w:pPr>
      <w:r w:rsidRPr="00386F8F">
        <w:rPr>
          <w:color w:val="000000"/>
          <w:sz w:val="28"/>
          <w:szCs w:val="28"/>
        </w:rPr>
        <w:t>9. «Наниматель» не вправе осуществлять обмен жилого помещения, а также передавать его в поднаем.</w:t>
      </w:r>
    </w:p>
    <w:p w:rsidR="00490258" w:rsidRPr="00386F8F" w:rsidRDefault="00490258" w:rsidP="00490258">
      <w:pPr>
        <w:ind w:firstLine="540"/>
        <w:jc w:val="both"/>
        <w:rPr>
          <w:color w:val="000000"/>
          <w:sz w:val="28"/>
          <w:szCs w:val="28"/>
        </w:rPr>
      </w:pPr>
      <w:r w:rsidRPr="00386F8F">
        <w:rPr>
          <w:color w:val="000000"/>
          <w:sz w:val="28"/>
          <w:szCs w:val="28"/>
        </w:rPr>
        <w:t>10. Члены семьи «Нанимателя» имеют право пользов</w:t>
      </w:r>
      <w:r w:rsidR="00CF5739" w:rsidRPr="00386F8F">
        <w:rPr>
          <w:color w:val="000000"/>
          <w:sz w:val="28"/>
          <w:szCs w:val="28"/>
        </w:rPr>
        <w:t>ания жилым помещением наравне с</w:t>
      </w:r>
      <w:r w:rsidRPr="00386F8F">
        <w:rPr>
          <w:color w:val="000000"/>
          <w:sz w:val="28"/>
          <w:szCs w:val="28"/>
        </w:rPr>
        <w:t xml:space="preserve"> «Нан</w:t>
      </w:r>
      <w:r w:rsidR="00CF5739" w:rsidRPr="00386F8F">
        <w:rPr>
          <w:color w:val="000000"/>
          <w:sz w:val="28"/>
          <w:szCs w:val="28"/>
        </w:rPr>
        <w:t>имателем», если иное не установлено</w:t>
      </w:r>
      <w:r w:rsidRPr="00386F8F">
        <w:rPr>
          <w:color w:val="000000"/>
          <w:sz w:val="28"/>
          <w:szCs w:val="28"/>
        </w:rPr>
        <w:t xml:space="preserve"> соглашением между «Нанимателем» и членами его семьи.</w:t>
      </w:r>
    </w:p>
    <w:p w:rsidR="00490258" w:rsidRPr="00386F8F" w:rsidRDefault="00490258" w:rsidP="00490258">
      <w:pPr>
        <w:ind w:firstLine="555"/>
        <w:jc w:val="both"/>
        <w:rPr>
          <w:color w:val="000000"/>
          <w:sz w:val="28"/>
          <w:szCs w:val="28"/>
        </w:rPr>
      </w:pPr>
      <w:r w:rsidRPr="00386F8F">
        <w:rPr>
          <w:color w:val="000000"/>
          <w:sz w:val="28"/>
          <w:szCs w:val="28"/>
        </w:rPr>
        <w:t>11. Члены семьи «Нанимателя» обязаны использовать служебное жилое помещение по назначению и обеспечивать его сохранность.</w:t>
      </w:r>
    </w:p>
    <w:p w:rsidR="00490258" w:rsidRPr="00386F8F" w:rsidRDefault="00490258" w:rsidP="00490258">
      <w:pPr>
        <w:ind w:firstLine="555"/>
        <w:jc w:val="both"/>
        <w:rPr>
          <w:color w:val="000000"/>
          <w:sz w:val="28"/>
          <w:szCs w:val="28"/>
        </w:rPr>
      </w:pPr>
      <w:r w:rsidRPr="00386F8F">
        <w:rPr>
          <w:color w:val="000000"/>
          <w:sz w:val="28"/>
          <w:szCs w:val="28"/>
        </w:rPr>
        <w:t>12.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w:t>
      </w:r>
      <w:r w:rsidR="00CF5739" w:rsidRPr="00386F8F">
        <w:rPr>
          <w:color w:val="000000"/>
          <w:sz w:val="28"/>
          <w:szCs w:val="28"/>
        </w:rPr>
        <w:t xml:space="preserve">мателем» и членами его семьи. В случае прекращения </w:t>
      </w:r>
      <w:r w:rsidRPr="00386F8F">
        <w:rPr>
          <w:color w:val="000000"/>
          <w:sz w:val="28"/>
          <w:szCs w:val="28"/>
        </w:rPr>
        <w:t xml:space="preserve">семейных отношений с «Нанимателем» </w:t>
      </w:r>
      <w:r w:rsidRPr="00386F8F">
        <w:rPr>
          <w:color w:val="000000"/>
          <w:sz w:val="28"/>
          <w:szCs w:val="28"/>
        </w:rPr>
        <w:lastRenderedPageBreak/>
        <w:t>право пользован</w:t>
      </w:r>
      <w:r w:rsidR="00CF5739" w:rsidRPr="00386F8F">
        <w:rPr>
          <w:color w:val="000000"/>
          <w:sz w:val="28"/>
          <w:szCs w:val="28"/>
        </w:rPr>
        <w:t xml:space="preserve">ия жилым помещением за бывшими </w:t>
      </w:r>
      <w:r w:rsidRPr="00386F8F">
        <w:rPr>
          <w:color w:val="000000"/>
          <w:sz w:val="28"/>
          <w:szCs w:val="28"/>
        </w:rPr>
        <w:t>членами семьи не сохраняется, если иное не установлено соглашением между «Нанимателем» и бывшими членами его семьи.</w:t>
      </w:r>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bookmarkStart w:id="2" w:name="sub_530"/>
      <w:r w:rsidRPr="00386F8F">
        <w:rPr>
          <w:rStyle w:val="a6"/>
          <w:b w:val="0"/>
          <w:bCs w:val="0"/>
          <w:color w:val="000000"/>
          <w:sz w:val="28"/>
          <w:szCs w:val="28"/>
        </w:rPr>
        <w:t>III. Права и обязанности «</w:t>
      </w:r>
      <w:proofErr w:type="spellStart"/>
      <w:r w:rsidRPr="00386F8F">
        <w:rPr>
          <w:rStyle w:val="a6"/>
          <w:b w:val="0"/>
          <w:bCs w:val="0"/>
          <w:color w:val="000000"/>
          <w:sz w:val="28"/>
          <w:szCs w:val="28"/>
        </w:rPr>
        <w:t>Наймодателя</w:t>
      </w:r>
      <w:proofErr w:type="spellEnd"/>
      <w:r w:rsidRPr="00386F8F">
        <w:rPr>
          <w:rStyle w:val="a6"/>
          <w:b w:val="0"/>
          <w:bCs w:val="0"/>
          <w:color w:val="000000"/>
          <w:sz w:val="28"/>
          <w:szCs w:val="28"/>
        </w:rPr>
        <w:t>».</w:t>
      </w:r>
    </w:p>
    <w:p w:rsidR="00490258" w:rsidRPr="00386F8F" w:rsidRDefault="00490258" w:rsidP="00490258">
      <w:pPr>
        <w:jc w:val="center"/>
        <w:rPr>
          <w:sz w:val="28"/>
          <w:szCs w:val="28"/>
        </w:rPr>
      </w:pPr>
    </w:p>
    <w:bookmarkEnd w:id="2"/>
    <w:p w:rsidR="00490258" w:rsidRPr="00386F8F" w:rsidRDefault="00490258" w:rsidP="00490258">
      <w:pPr>
        <w:ind w:firstLine="555"/>
        <w:jc w:val="both"/>
        <w:rPr>
          <w:color w:val="000000"/>
          <w:sz w:val="28"/>
          <w:szCs w:val="28"/>
        </w:rPr>
      </w:pPr>
      <w:r w:rsidRPr="00386F8F">
        <w:rPr>
          <w:color w:val="000000"/>
          <w:sz w:val="28"/>
          <w:szCs w:val="28"/>
        </w:rPr>
        <w:t>13. «</w:t>
      </w:r>
      <w:proofErr w:type="spellStart"/>
      <w:r w:rsidRPr="00386F8F">
        <w:rPr>
          <w:color w:val="000000"/>
          <w:sz w:val="28"/>
          <w:szCs w:val="28"/>
        </w:rPr>
        <w:t>Наймодатель</w:t>
      </w:r>
      <w:proofErr w:type="spellEnd"/>
      <w:r w:rsidRPr="00386F8F">
        <w:rPr>
          <w:color w:val="000000"/>
          <w:sz w:val="28"/>
          <w:szCs w:val="28"/>
        </w:rPr>
        <w:t>» имеет право:</w:t>
      </w:r>
    </w:p>
    <w:p w:rsidR="00490258" w:rsidRPr="00386F8F" w:rsidRDefault="00490258" w:rsidP="00490258">
      <w:pPr>
        <w:jc w:val="both"/>
        <w:rPr>
          <w:color w:val="000000"/>
          <w:sz w:val="28"/>
          <w:szCs w:val="28"/>
        </w:rPr>
      </w:pPr>
      <w:r w:rsidRPr="00386F8F">
        <w:rPr>
          <w:color w:val="000000"/>
          <w:sz w:val="28"/>
          <w:szCs w:val="28"/>
        </w:rPr>
        <w:t>1) требовать своевременно</w:t>
      </w:r>
      <w:r w:rsidR="00CF5739" w:rsidRPr="00386F8F">
        <w:rPr>
          <w:color w:val="000000"/>
          <w:sz w:val="28"/>
          <w:szCs w:val="28"/>
        </w:rPr>
        <w:t xml:space="preserve">го внесения платы за </w:t>
      </w:r>
      <w:r w:rsidRPr="00386F8F">
        <w:rPr>
          <w:color w:val="000000"/>
          <w:sz w:val="28"/>
          <w:szCs w:val="28"/>
        </w:rPr>
        <w:t>жилое помещение и коммунальные услуги;</w:t>
      </w:r>
    </w:p>
    <w:p w:rsidR="00490258" w:rsidRPr="00386F8F" w:rsidRDefault="00490258" w:rsidP="00490258">
      <w:pPr>
        <w:jc w:val="both"/>
        <w:rPr>
          <w:color w:val="000000"/>
          <w:sz w:val="28"/>
          <w:szCs w:val="28"/>
        </w:rPr>
      </w:pPr>
      <w:r w:rsidRPr="00386F8F">
        <w:rPr>
          <w:color w:val="000000"/>
          <w:sz w:val="28"/>
          <w:szCs w:val="28"/>
        </w:rPr>
        <w:t>2) требовать расторжения настоящего Договора в случаях нарушения «Нанимателем» жилищного законодательства и условий настоящего Договора;</w:t>
      </w:r>
    </w:p>
    <w:p w:rsidR="00490258" w:rsidRPr="00386F8F" w:rsidRDefault="00490258" w:rsidP="00490258">
      <w:pPr>
        <w:jc w:val="both"/>
        <w:rPr>
          <w:color w:val="000000"/>
          <w:sz w:val="28"/>
          <w:szCs w:val="28"/>
        </w:rPr>
      </w:pPr>
      <w:r w:rsidRPr="00386F8F">
        <w:rPr>
          <w:color w:val="000000"/>
          <w:sz w:val="28"/>
          <w:szCs w:val="28"/>
        </w:rPr>
        <w:t>3) принимать решение о приватизации жилого помещения.</w:t>
      </w:r>
    </w:p>
    <w:p w:rsidR="00490258" w:rsidRPr="00386F8F" w:rsidRDefault="00490258" w:rsidP="00490258">
      <w:pPr>
        <w:jc w:val="both"/>
        <w:rPr>
          <w:color w:val="000000"/>
          <w:sz w:val="28"/>
          <w:szCs w:val="28"/>
        </w:rPr>
      </w:pPr>
      <w:r w:rsidRPr="00386F8F">
        <w:rPr>
          <w:color w:val="000000"/>
          <w:sz w:val="28"/>
          <w:szCs w:val="28"/>
        </w:rPr>
        <w:t>«</w:t>
      </w:r>
      <w:proofErr w:type="spellStart"/>
      <w:r w:rsidRPr="00386F8F">
        <w:rPr>
          <w:color w:val="000000"/>
          <w:sz w:val="28"/>
          <w:szCs w:val="28"/>
        </w:rPr>
        <w:t>Наймодатель</w:t>
      </w:r>
      <w:proofErr w:type="spellEnd"/>
      <w:r w:rsidRPr="00386F8F">
        <w:rPr>
          <w:color w:val="000000"/>
          <w:sz w:val="28"/>
          <w:szCs w:val="28"/>
        </w:rPr>
        <w:t>» может иметь иные права, предусмотренные законодательством.</w:t>
      </w:r>
    </w:p>
    <w:p w:rsidR="00490258" w:rsidRPr="00386F8F" w:rsidRDefault="00490258" w:rsidP="00490258">
      <w:pPr>
        <w:ind w:firstLine="555"/>
        <w:jc w:val="both"/>
        <w:rPr>
          <w:color w:val="000000"/>
          <w:sz w:val="28"/>
          <w:szCs w:val="28"/>
        </w:rPr>
      </w:pPr>
      <w:r w:rsidRPr="00386F8F">
        <w:rPr>
          <w:color w:val="000000"/>
          <w:sz w:val="28"/>
          <w:szCs w:val="28"/>
        </w:rPr>
        <w:t>14. «</w:t>
      </w:r>
      <w:proofErr w:type="spellStart"/>
      <w:r w:rsidRPr="00386F8F">
        <w:rPr>
          <w:color w:val="000000"/>
          <w:sz w:val="28"/>
          <w:szCs w:val="28"/>
        </w:rPr>
        <w:t>Наймодатель</w:t>
      </w:r>
      <w:proofErr w:type="spellEnd"/>
      <w:r w:rsidRPr="00386F8F">
        <w:rPr>
          <w:color w:val="000000"/>
          <w:sz w:val="28"/>
          <w:szCs w:val="28"/>
        </w:rPr>
        <w:t>» обязан:</w:t>
      </w:r>
    </w:p>
    <w:p w:rsidR="00490258" w:rsidRPr="00386F8F" w:rsidRDefault="00490258" w:rsidP="00490258">
      <w:pPr>
        <w:jc w:val="both"/>
        <w:rPr>
          <w:color w:val="000000"/>
          <w:sz w:val="28"/>
          <w:szCs w:val="28"/>
        </w:rPr>
      </w:pPr>
      <w:r w:rsidRPr="00386F8F">
        <w:rPr>
          <w:color w:val="000000"/>
          <w:sz w:val="28"/>
          <w:szCs w:val="28"/>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490258" w:rsidRPr="00386F8F" w:rsidRDefault="00CF5739" w:rsidP="00490258">
      <w:pPr>
        <w:jc w:val="both"/>
        <w:rPr>
          <w:color w:val="000000"/>
          <w:sz w:val="28"/>
          <w:szCs w:val="28"/>
        </w:rPr>
      </w:pPr>
      <w:r w:rsidRPr="00386F8F">
        <w:rPr>
          <w:color w:val="000000"/>
          <w:sz w:val="28"/>
          <w:szCs w:val="28"/>
        </w:rPr>
        <w:t>2) принимать участие</w:t>
      </w:r>
      <w:r w:rsidR="00490258" w:rsidRPr="00386F8F">
        <w:rPr>
          <w:color w:val="000000"/>
          <w:sz w:val="28"/>
          <w:szCs w:val="28"/>
        </w:rPr>
        <w:t xml:space="preserve"> в надлежащем содержании и ремонте общего имущества в многоквартирном доме, в котором находится жилое помещение;</w:t>
      </w:r>
    </w:p>
    <w:p w:rsidR="00490258" w:rsidRPr="00386F8F" w:rsidRDefault="00490258" w:rsidP="00490258">
      <w:pPr>
        <w:jc w:val="both"/>
        <w:rPr>
          <w:color w:val="000000"/>
          <w:sz w:val="28"/>
          <w:szCs w:val="28"/>
        </w:rPr>
      </w:pPr>
      <w:r w:rsidRPr="00386F8F">
        <w:rPr>
          <w:color w:val="000000"/>
          <w:sz w:val="28"/>
          <w:szCs w:val="28"/>
        </w:rPr>
        <w:t>3) осуществлять капитальный ремонт жилого помещения;</w:t>
      </w:r>
    </w:p>
    <w:p w:rsidR="00490258" w:rsidRPr="00386F8F" w:rsidRDefault="00490258" w:rsidP="00490258">
      <w:pPr>
        <w:jc w:val="both"/>
        <w:rPr>
          <w:color w:val="000000"/>
          <w:sz w:val="28"/>
          <w:szCs w:val="28"/>
        </w:rPr>
      </w:pPr>
      <w:r w:rsidRPr="00386F8F">
        <w:rPr>
          <w:color w:val="000000"/>
          <w:sz w:val="28"/>
          <w:szCs w:val="28"/>
        </w:rPr>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(шести) кв. м.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386F8F">
        <w:rPr>
          <w:color w:val="000000"/>
          <w:sz w:val="28"/>
          <w:szCs w:val="28"/>
        </w:rPr>
        <w:t>Наймодателя</w:t>
      </w:r>
      <w:proofErr w:type="spellEnd"/>
      <w:r w:rsidRPr="00386F8F">
        <w:rPr>
          <w:color w:val="000000"/>
          <w:sz w:val="28"/>
          <w:szCs w:val="28"/>
        </w:rPr>
        <w:t>»;</w:t>
      </w:r>
    </w:p>
    <w:p w:rsidR="00490258" w:rsidRPr="00386F8F" w:rsidRDefault="00490258" w:rsidP="00490258">
      <w:pPr>
        <w:jc w:val="both"/>
        <w:rPr>
          <w:color w:val="000000"/>
          <w:sz w:val="28"/>
          <w:szCs w:val="28"/>
        </w:rPr>
      </w:pPr>
      <w:r w:rsidRPr="00386F8F">
        <w:rPr>
          <w:color w:val="000000"/>
          <w:sz w:val="28"/>
          <w:szCs w:val="28"/>
        </w:rPr>
        <w:t xml:space="preserve">5) информировать «Нанимателя» о проведении капитального ремонта или реконструкции дома не </w:t>
      </w:r>
      <w:proofErr w:type="gramStart"/>
      <w:r w:rsidRPr="00386F8F">
        <w:rPr>
          <w:color w:val="000000"/>
          <w:sz w:val="28"/>
          <w:szCs w:val="28"/>
        </w:rPr>
        <w:t>позднее</w:t>
      </w:r>
      <w:proofErr w:type="gramEnd"/>
      <w:r w:rsidRPr="00386F8F">
        <w:rPr>
          <w:color w:val="000000"/>
          <w:sz w:val="28"/>
          <w:szCs w:val="28"/>
        </w:rPr>
        <w:t xml:space="preserve"> чем за 30 (тридцать) дней до начала работ;</w:t>
      </w:r>
    </w:p>
    <w:p w:rsidR="00490258" w:rsidRPr="00386F8F" w:rsidRDefault="00490258" w:rsidP="00490258">
      <w:pPr>
        <w:jc w:val="both"/>
        <w:rPr>
          <w:color w:val="000000"/>
          <w:sz w:val="28"/>
          <w:szCs w:val="28"/>
        </w:rPr>
      </w:pPr>
      <w:r w:rsidRPr="00386F8F">
        <w:rPr>
          <w:color w:val="000000"/>
          <w:sz w:val="28"/>
          <w:szCs w:val="28"/>
        </w:rPr>
        <w:t xml:space="preserve">6) принимать участие в своевременной подготовке жилого дома, </w:t>
      </w:r>
      <w:r w:rsidR="00CF5739" w:rsidRPr="00386F8F">
        <w:rPr>
          <w:color w:val="000000"/>
          <w:sz w:val="28"/>
          <w:szCs w:val="28"/>
        </w:rPr>
        <w:t xml:space="preserve">санитарно-технического и иного </w:t>
      </w:r>
      <w:r w:rsidRPr="00386F8F">
        <w:rPr>
          <w:color w:val="000000"/>
          <w:sz w:val="28"/>
          <w:szCs w:val="28"/>
        </w:rPr>
        <w:t>оборудования, находящегося в нем, к эксплуатации в зимних условиях;</w:t>
      </w:r>
    </w:p>
    <w:p w:rsidR="00490258" w:rsidRPr="00386F8F" w:rsidRDefault="00490258" w:rsidP="00490258">
      <w:pPr>
        <w:jc w:val="both"/>
        <w:rPr>
          <w:color w:val="000000"/>
          <w:sz w:val="28"/>
          <w:szCs w:val="28"/>
        </w:rPr>
      </w:pPr>
      <w:r w:rsidRPr="00386F8F">
        <w:rPr>
          <w:color w:val="000000"/>
          <w:sz w:val="28"/>
          <w:szCs w:val="28"/>
        </w:rPr>
        <w:t>7) обеспечивать предоставление «Нанимателю» коммунальных услуг;</w:t>
      </w:r>
    </w:p>
    <w:p w:rsidR="00490258" w:rsidRPr="00386F8F" w:rsidRDefault="00490258" w:rsidP="00490258">
      <w:pPr>
        <w:jc w:val="both"/>
        <w:rPr>
          <w:color w:val="000000"/>
          <w:sz w:val="28"/>
          <w:szCs w:val="28"/>
        </w:rPr>
      </w:pPr>
      <w:r w:rsidRPr="00386F8F">
        <w:rPr>
          <w:color w:val="000000"/>
          <w:sz w:val="28"/>
          <w:szCs w:val="28"/>
        </w:rPr>
        <w:t>8) принять в установленные настоящим Договором сроки жи</w:t>
      </w:r>
      <w:r w:rsidR="00CF5739" w:rsidRPr="00386F8F">
        <w:rPr>
          <w:color w:val="000000"/>
          <w:sz w:val="28"/>
          <w:szCs w:val="28"/>
        </w:rPr>
        <w:t xml:space="preserve">лое помещение у «Нанимателя» с соблюдением </w:t>
      </w:r>
      <w:r w:rsidRPr="00386F8F">
        <w:rPr>
          <w:color w:val="000000"/>
          <w:sz w:val="28"/>
          <w:szCs w:val="28"/>
        </w:rPr>
        <w:t xml:space="preserve">условий, предусмотренных  </w:t>
      </w:r>
      <w:r w:rsidRPr="00386F8F">
        <w:rPr>
          <w:rStyle w:val="a7"/>
          <w:b w:val="0"/>
          <w:bCs w:val="0"/>
          <w:color w:val="000000"/>
          <w:sz w:val="28"/>
          <w:szCs w:val="28"/>
        </w:rPr>
        <w:t xml:space="preserve">подпунктом 11 пункта 7 </w:t>
      </w:r>
      <w:r w:rsidRPr="00386F8F">
        <w:rPr>
          <w:color w:val="000000"/>
          <w:sz w:val="28"/>
          <w:szCs w:val="28"/>
        </w:rPr>
        <w:t>настоящего Договора;</w:t>
      </w:r>
    </w:p>
    <w:p w:rsidR="00490258" w:rsidRPr="00386F8F" w:rsidRDefault="00490258" w:rsidP="00490258">
      <w:pPr>
        <w:jc w:val="both"/>
        <w:rPr>
          <w:color w:val="000000"/>
          <w:sz w:val="28"/>
          <w:szCs w:val="28"/>
        </w:rPr>
      </w:pPr>
      <w:r w:rsidRPr="00386F8F">
        <w:rPr>
          <w:color w:val="000000"/>
          <w:sz w:val="28"/>
          <w:szCs w:val="28"/>
        </w:rPr>
        <w:t>9) соблюдать при переустройстве и перепланировке жилого помещения требования, установленные Жилищным Кодексом Российской Федерации;</w:t>
      </w:r>
    </w:p>
    <w:p w:rsidR="00490258" w:rsidRPr="00386F8F" w:rsidRDefault="00490258" w:rsidP="00490258">
      <w:pPr>
        <w:jc w:val="both"/>
        <w:rPr>
          <w:color w:val="000000"/>
          <w:sz w:val="28"/>
          <w:szCs w:val="28"/>
        </w:rPr>
      </w:pPr>
      <w:r w:rsidRPr="00386F8F">
        <w:rPr>
          <w:color w:val="000000"/>
          <w:sz w:val="28"/>
          <w:szCs w:val="28"/>
        </w:rPr>
        <w:t>10) предоставлять другие жилые помещения в связи с расторжением настоящего Договора граждана</w:t>
      </w:r>
      <w:r w:rsidR="00CF5739" w:rsidRPr="00386F8F">
        <w:rPr>
          <w:color w:val="000000"/>
          <w:sz w:val="28"/>
          <w:szCs w:val="28"/>
        </w:rPr>
        <w:t>м, имеющим право на</w:t>
      </w:r>
      <w:r w:rsidRPr="00386F8F">
        <w:rPr>
          <w:color w:val="000000"/>
          <w:sz w:val="28"/>
          <w:szCs w:val="28"/>
        </w:rPr>
        <w:t xml:space="preserve"> предоставление другого жилого помещения в соответствии со статьей 103 Жилищного Кодекса Российской Федерации.</w:t>
      </w:r>
    </w:p>
    <w:p w:rsidR="00490258" w:rsidRPr="00386F8F" w:rsidRDefault="00490258" w:rsidP="00490258">
      <w:pPr>
        <w:jc w:val="both"/>
        <w:rPr>
          <w:color w:val="000000"/>
          <w:sz w:val="28"/>
          <w:szCs w:val="28"/>
        </w:rPr>
      </w:pPr>
      <w:r w:rsidRPr="00386F8F">
        <w:rPr>
          <w:color w:val="000000"/>
          <w:sz w:val="28"/>
          <w:szCs w:val="28"/>
        </w:rPr>
        <w:t>«</w:t>
      </w:r>
      <w:proofErr w:type="spellStart"/>
      <w:r w:rsidRPr="00386F8F">
        <w:rPr>
          <w:color w:val="000000"/>
          <w:sz w:val="28"/>
          <w:szCs w:val="28"/>
        </w:rPr>
        <w:t>Наймодатель</w:t>
      </w:r>
      <w:proofErr w:type="spellEnd"/>
      <w:r w:rsidRPr="00386F8F">
        <w:rPr>
          <w:color w:val="000000"/>
          <w:sz w:val="28"/>
          <w:szCs w:val="28"/>
        </w:rPr>
        <w:t xml:space="preserve">» </w:t>
      </w:r>
      <w:proofErr w:type="gramStart"/>
      <w:r w:rsidRPr="00386F8F">
        <w:rPr>
          <w:color w:val="000000"/>
          <w:sz w:val="28"/>
          <w:szCs w:val="28"/>
        </w:rPr>
        <w:t>несет иные обязанности</w:t>
      </w:r>
      <w:proofErr w:type="gramEnd"/>
      <w:r w:rsidRPr="00386F8F">
        <w:rPr>
          <w:color w:val="000000"/>
          <w:sz w:val="28"/>
          <w:szCs w:val="28"/>
        </w:rPr>
        <w:t>, предусмотренные законодательством.</w:t>
      </w:r>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bookmarkStart w:id="3" w:name="sub_540"/>
      <w:r w:rsidRPr="00386F8F">
        <w:rPr>
          <w:rStyle w:val="a6"/>
          <w:b w:val="0"/>
          <w:bCs w:val="0"/>
          <w:color w:val="000000"/>
          <w:sz w:val="28"/>
          <w:szCs w:val="28"/>
        </w:rPr>
        <w:lastRenderedPageBreak/>
        <w:t>IV. Расторжение и прекращение Договора.</w:t>
      </w:r>
    </w:p>
    <w:p w:rsidR="00490258" w:rsidRPr="00386F8F" w:rsidRDefault="00490258" w:rsidP="00490258">
      <w:pPr>
        <w:jc w:val="center"/>
        <w:rPr>
          <w:sz w:val="28"/>
          <w:szCs w:val="28"/>
        </w:rPr>
      </w:pPr>
    </w:p>
    <w:bookmarkEnd w:id="3"/>
    <w:p w:rsidR="00490258" w:rsidRPr="00386F8F" w:rsidRDefault="00490258" w:rsidP="00490258">
      <w:pPr>
        <w:ind w:firstLine="555"/>
        <w:jc w:val="both"/>
        <w:rPr>
          <w:color w:val="000000"/>
          <w:sz w:val="28"/>
          <w:szCs w:val="28"/>
        </w:rPr>
      </w:pPr>
      <w:r w:rsidRPr="00386F8F">
        <w:rPr>
          <w:color w:val="000000"/>
          <w:sz w:val="28"/>
          <w:szCs w:val="28"/>
        </w:rPr>
        <w:t>15. «Наниматель» в любое время может расторгнуть настоящий Договор.</w:t>
      </w:r>
    </w:p>
    <w:p w:rsidR="00490258" w:rsidRPr="00386F8F" w:rsidRDefault="00490258" w:rsidP="00490258">
      <w:pPr>
        <w:ind w:firstLine="555"/>
        <w:jc w:val="both"/>
        <w:rPr>
          <w:color w:val="000000"/>
          <w:sz w:val="28"/>
          <w:szCs w:val="28"/>
        </w:rPr>
      </w:pPr>
      <w:r w:rsidRPr="00386F8F">
        <w:rPr>
          <w:color w:val="000000"/>
          <w:sz w:val="28"/>
          <w:szCs w:val="28"/>
        </w:rPr>
        <w:t xml:space="preserve">16. Настоящий </w:t>
      </w:r>
      <w:proofErr w:type="gramStart"/>
      <w:r w:rsidRPr="00386F8F">
        <w:rPr>
          <w:color w:val="000000"/>
          <w:sz w:val="28"/>
          <w:szCs w:val="28"/>
        </w:rPr>
        <w:t>Договор</w:t>
      </w:r>
      <w:proofErr w:type="gramEnd"/>
      <w:r w:rsidRPr="00386F8F">
        <w:rPr>
          <w:color w:val="000000"/>
          <w:sz w:val="28"/>
          <w:szCs w:val="28"/>
        </w:rPr>
        <w:t xml:space="preserve"> может быть расторгнут в любое время по соглашению сторон.</w:t>
      </w:r>
    </w:p>
    <w:p w:rsidR="00490258" w:rsidRPr="00386F8F" w:rsidRDefault="00490258" w:rsidP="00490258">
      <w:pPr>
        <w:tabs>
          <w:tab w:val="left" w:pos="645"/>
        </w:tabs>
        <w:ind w:firstLine="555"/>
        <w:jc w:val="both"/>
        <w:rPr>
          <w:color w:val="000000"/>
          <w:sz w:val="28"/>
          <w:szCs w:val="28"/>
        </w:rPr>
      </w:pPr>
      <w:r w:rsidRPr="00386F8F">
        <w:rPr>
          <w:color w:val="000000"/>
          <w:sz w:val="28"/>
          <w:szCs w:val="28"/>
        </w:rPr>
        <w:t>17. Расторжение настоящего Договора по требованию «</w:t>
      </w:r>
      <w:proofErr w:type="spellStart"/>
      <w:r w:rsidRPr="00386F8F">
        <w:rPr>
          <w:color w:val="000000"/>
          <w:sz w:val="28"/>
          <w:szCs w:val="28"/>
        </w:rPr>
        <w:t>Наймодателя</w:t>
      </w:r>
      <w:proofErr w:type="spellEnd"/>
      <w:r w:rsidRPr="00386F8F">
        <w:rPr>
          <w:color w:val="000000"/>
          <w:sz w:val="28"/>
          <w:szCs w:val="28"/>
        </w:rPr>
        <w:t>» допускается в судебном порядке в случае:</w:t>
      </w:r>
    </w:p>
    <w:p w:rsidR="00490258" w:rsidRPr="00386F8F" w:rsidRDefault="00490258" w:rsidP="00490258">
      <w:pPr>
        <w:jc w:val="both"/>
        <w:rPr>
          <w:color w:val="000000"/>
          <w:sz w:val="28"/>
          <w:szCs w:val="28"/>
        </w:rPr>
      </w:pPr>
      <w:r w:rsidRPr="00386F8F">
        <w:rPr>
          <w:color w:val="000000"/>
          <w:sz w:val="28"/>
          <w:szCs w:val="28"/>
        </w:rPr>
        <w:t>1) невнесения «Нанимателем» платы за жилое помещение и (или) коммунальные услуги в течение более 6 (шести) месяцев;</w:t>
      </w:r>
    </w:p>
    <w:p w:rsidR="00490258" w:rsidRPr="00386F8F" w:rsidRDefault="00490258" w:rsidP="00490258">
      <w:pPr>
        <w:jc w:val="both"/>
        <w:rPr>
          <w:color w:val="000000"/>
          <w:sz w:val="28"/>
          <w:szCs w:val="28"/>
        </w:rPr>
      </w:pPr>
      <w:r w:rsidRPr="00386F8F">
        <w:rPr>
          <w:color w:val="000000"/>
          <w:sz w:val="28"/>
          <w:szCs w:val="28"/>
        </w:rPr>
        <w:t>2) разрушения или повреждения жилого помещения «Нанимателем» или членами его семьи;</w:t>
      </w:r>
    </w:p>
    <w:p w:rsidR="00490258" w:rsidRPr="00386F8F" w:rsidRDefault="00490258" w:rsidP="00490258">
      <w:pPr>
        <w:jc w:val="both"/>
        <w:rPr>
          <w:color w:val="000000"/>
          <w:sz w:val="28"/>
          <w:szCs w:val="28"/>
        </w:rPr>
      </w:pPr>
      <w:r w:rsidRPr="00386F8F">
        <w:rPr>
          <w:color w:val="000000"/>
          <w:sz w:val="28"/>
          <w:szCs w:val="28"/>
        </w:rPr>
        <w:t>3) систематического нарушения прав и законных интересов соседей;</w:t>
      </w:r>
    </w:p>
    <w:p w:rsidR="00490258" w:rsidRPr="00386F8F" w:rsidRDefault="00490258" w:rsidP="00490258">
      <w:pPr>
        <w:jc w:val="both"/>
        <w:rPr>
          <w:color w:val="000000"/>
          <w:sz w:val="28"/>
          <w:szCs w:val="28"/>
        </w:rPr>
      </w:pPr>
      <w:r w:rsidRPr="00386F8F">
        <w:rPr>
          <w:color w:val="000000"/>
          <w:sz w:val="28"/>
          <w:szCs w:val="28"/>
        </w:rPr>
        <w:t>4) использования жилого помещения не по назначению.</w:t>
      </w:r>
    </w:p>
    <w:p w:rsidR="00490258" w:rsidRPr="00386F8F" w:rsidRDefault="00490258" w:rsidP="00490258">
      <w:pPr>
        <w:ind w:firstLine="555"/>
        <w:jc w:val="both"/>
        <w:rPr>
          <w:color w:val="000000"/>
          <w:sz w:val="28"/>
          <w:szCs w:val="28"/>
        </w:rPr>
      </w:pPr>
      <w:r w:rsidRPr="00386F8F">
        <w:rPr>
          <w:color w:val="000000"/>
          <w:sz w:val="28"/>
          <w:szCs w:val="28"/>
        </w:rPr>
        <w:t>18. Настоящий Договор прекращается в связи:</w:t>
      </w:r>
    </w:p>
    <w:p w:rsidR="00490258" w:rsidRPr="00386F8F" w:rsidRDefault="00490258" w:rsidP="00490258">
      <w:pPr>
        <w:jc w:val="both"/>
        <w:rPr>
          <w:color w:val="000000"/>
          <w:sz w:val="28"/>
          <w:szCs w:val="28"/>
        </w:rPr>
      </w:pPr>
      <w:r w:rsidRPr="00386F8F">
        <w:rPr>
          <w:color w:val="000000"/>
          <w:sz w:val="28"/>
          <w:szCs w:val="28"/>
        </w:rPr>
        <w:t>1) с утратой (разрушением) жилого помещения;</w:t>
      </w:r>
    </w:p>
    <w:p w:rsidR="00490258" w:rsidRPr="00386F8F" w:rsidRDefault="00490258" w:rsidP="00490258">
      <w:pPr>
        <w:jc w:val="both"/>
        <w:rPr>
          <w:color w:val="000000"/>
          <w:sz w:val="28"/>
          <w:szCs w:val="28"/>
        </w:rPr>
      </w:pPr>
      <w:r w:rsidRPr="00386F8F">
        <w:rPr>
          <w:color w:val="000000"/>
          <w:sz w:val="28"/>
          <w:szCs w:val="28"/>
        </w:rPr>
        <w:t>2) со смертью «Нанимателя»;</w:t>
      </w:r>
    </w:p>
    <w:p w:rsidR="00490258" w:rsidRPr="00386F8F" w:rsidRDefault="00490258" w:rsidP="00490258">
      <w:pPr>
        <w:jc w:val="both"/>
        <w:rPr>
          <w:color w:val="000000"/>
          <w:sz w:val="28"/>
          <w:szCs w:val="28"/>
        </w:rPr>
      </w:pPr>
      <w:r w:rsidRPr="00386F8F">
        <w:rPr>
          <w:color w:val="000000"/>
          <w:sz w:val="28"/>
          <w:szCs w:val="28"/>
        </w:rPr>
        <w:t>3) с истечением срока трудового договора;</w:t>
      </w:r>
    </w:p>
    <w:p w:rsidR="00490258" w:rsidRPr="00386F8F" w:rsidRDefault="00490258" w:rsidP="00490258">
      <w:pPr>
        <w:jc w:val="both"/>
        <w:rPr>
          <w:color w:val="000000"/>
          <w:sz w:val="28"/>
          <w:szCs w:val="28"/>
        </w:rPr>
      </w:pPr>
      <w:r w:rsidRPr="00386F8F">
        <w:rPr>
          <w:color w:val="000000"/>
          <w:sz w:val="28"/>
          <w:szCs w:val="28"/>
        </w:rPr>
        <w:t>4) с окончанием срока службы;</w:t>
      </w:r>
    </w:p>
    <w:p w:rsidR="00490258" w:rsidRPr="00386F8F" w:rsidRDefault="00490258" w:rsidP="00490258">
      <w:pPr>
        <w:jc w:val="both"/>
        <w:rPr>
          <w:color w:val="000000"/>
          <w:sz w:val="28"/>
          <w:szCs w:val="28"/>
        </w:rPr>
      </w:pPr>
      <w:r w:rsidRPr="00386F8F">
        <w:rPr>
          <w:color w:val="000000"/>
          <w:sz w:val="28"/>
          <w:szCs w:val="28"/>
        </w:rPr>
        <w:t>5) с истечением срока пребывания на государственной должности Российской Федерации, государственной должности субъекта Российской Федерации или на выборной должности.</w:t>
      </w:r>
    </w:p>
    <w:p w:rsidR="00490258" w:rsidRPr="00386F8F" w:rsidRDefault="00490258" w:rsidP="00490258">
      <w:pPr>
        <w:ind w:firstLine="555"/>
        <w:jc w:val="both"/>
        <w:rPr>
          <w:color w:val="000000"/>
          <w:sz w:val="28"/>
          <w:szCs w:val="28"/>
        </w:rPr>
      </w:pPr>
      <w:r w:rsidRPr="00386F8F">
        <w:rPr>
          <w:color w:val="000000"/>
          <w:sz w:val="28"/>
          <w:szCs w:val="28"/>
        </w:rPr>
        <w:t>19. В случае расторжения или прекращения настоящего Договора в связи с истечением срока трудового договора, окончания срока службы, истечением срока пребывания на государственной, муниципальной или выборной должности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Кодексом Российской Федерации.</w:t>
      </w:r>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bookmarkStart w:id="4" w:name="sub_550"/>
      <w:r w:rsidRPr="00386F8F">
        <w:rPr>
          <w:rStyle w:val="a6"/>
          <w:b w:val="0"/>
          <w:bCs w:val="0"/>
          <w:color w:val="000000"/>
          <w:sz w:val="28"/>
          <w:szCs w:val="28"/>
        </w:rPr>
        <w:t>V. Внесение платы по Договору.</w:t>
      </w:r>
    </w:p>
    <w:p w:rsidR="00490258" w:rsidRPr="00386F8F" w:rsidRDefault="00490258" w:rsidP="00490258">
      <w:pPr>
        <w:jc w:val="center"/>
        <w:rPr>
          <w:sz w:val="28"/>
          <w:szCs w:val="28"/>
        </w:rPr>
      </w:pPr>
    </w:p>
    <w:bookmarkEnd w:id="4"/>
    <w:p w:rsidR="00490258" w:rsidRPr="00386F8F" w:rsidRDefault="00490258" w:rsidP="00490258">
      <w:pPr>
        <w:ind w:firstLine="555"/>
        <w:jc w:val="both"/>
        <w:rPr>
          <w:color w:val="000000"/>
          <w:sz w:val="28"/>
          <w:szCs w:val="28"/>
        </w:rPr>
      </w:pPr>
      <w:r w:rsidRPr="00386F8F">
        <w:rPr>
          <w:color w:val="000000"/>
          <w:sz w:val="28"/>
          <w:szCs w:val="28"/>
        </w:rPr>
        <w:t>20. «Наниматель» вносит плату за жилое помещение в порядке и размере, которые предусмотрены Жилищным Кодексом Российской Федерации.</w:t>
      </w:r>
    </w:p>
    <w:p w:rsidR="00490258" w:rsidRPr="00386F8F" w:rsidRDefault="00490258" w:rsidP="00490258">
      <w:pPr>
        <w:jc w:val="center"/>
        <w:rPr>
          <w:color w:val="000000"/>
          <w:sz w:val="28"/>
          <w:szCs w:val="28"/>
        </w:rPr>
      </w:pPr>
    </w:p>
    <w:p w:rsidR="00490258" w:rsidRPr="00386F8F" w:rsidRDefault="00490258" w:rsidP="00490258">
      <w:pPr>
        <w:jc w:val="center"/>
        <w:rPr>
          <w:rStyle w:val="a6"/>
          <w:b w:val="0"/>
          <w:bCs w:val="0"/>
          <w:color w:val="000000"/>
          <w:sz w:val="28"/>
          <w:szCs w:val="28"/>
        </w:rPr>
      </w:pPr>
      <w:bookmarkStart w:id="5" w:name="sub_560"/>
      <w:r w:rsidRPr="00386F8F">
        <w:rPr>
          <w:rStyle w:val="a6"/>
          <w:b w:val="0"/>
          <w:bCs w:val="0"/>
          <w:color w:val="000000"/>
          <w:sz w:val="28"/>
          <w:szCs w:val="28"/>
        </w:rPr>
        <w:t>VI. Иные условия.</w:t>
      </w:r>
    </w:p>
    <w:bookmarkEnd w:id="5"/>
    <w:p w:rsidR="00490258" w:rsidRPr="00386F8F" w:rsidRDefault="00490258" w:rsidP="00490258">
      <w:pPr>
        <w:jc w:val="center"/>
        <w:rPr>
          <w:sz w:val="28"/>
          <w:szCs w:val="28"/>
        </w:rPr>
      </w:pPr>
    </w:p>
    <w:p w:rsidR="00490258" w:rsidRPr="00386F8F" w:rsidRDefault="00490258" w:rsidP="00490258">
      <w:pPr>
        <w:ind w:firstLine="555"/>
        <w:jc w:val="both"/>
        <w:rPr>
          <w:color w:val="000000"/>
          <w:sz w:val="28"/>
          <w:szCs w:val="28"/>
        </w:rPr>
      </w:pPr>
      <w:r w:rsidRPr="00386F8F">
        <w:rPr>
          <w:color w:val="000000"/>
          <w:sz w:val="28"/>
          <w:szCs w:val="28"/>
        </w:rPr>
        <w:t>21. Споры, которые могут возникнуть между сторонами по настоящему Договору, разрешаются в порядке, предусмотренном законодательством.</w:t>
      </w:r>
    </w:p>
    <w:p w:rsidR="00490258" w:rsidRPr="00386F8F" w:rsidRDefault="00490258" w:rsidP="00490258">
      <w:pPr>
        <w:tabs>
          <w:tab w:val="left" w:pos="330"/>
        </w:tabs>
        <w:ind w:firstLine="555"/>
        <w:jc w:val="both"/>
        <w:rPr>
          <w:color w:val="000000"/>
          <w:sz w:val="28"/>
          <w:szCs w:val="28"/>
        </w:rPr>
      </w:pPr>
      <w:r w:rsidRPr="00386F8F">
        <w:rPr>
          <w:color w:val="000000"/>
          <w:sz w:val="28"/>
          <w:szCs w:val="28"/>
        </w:rPr>
        <w:t>22. Настоящий Договор составлен в 2 (двух) экземплярах, один из которых находится у «</w:t>
      </w:r>
      <w:proofErr w:type="spellStart"/>
      <w:r w:rsidRPr="00386F8F">
        <w:rPr>
          <w:color w:val="000000"/>
          <w:sz w:val="28"/>
          <w:szCs w:val="28"/>
        </w:rPr>
        <w:t>Наймодателя</w:t>
      </w:r>
      <w:proofErr w:type="spellEnd"/>
      <w:r w:rsidRPr="00386F8F">
        <w:rPr>
          <w:color w:val="000000"/>
          <w:sz w:val="28"/>
          <w:szCs w:val="28"/>
        </w:rPr>
        <w:t>», другой - у «Нанимателя».</w:t>
      </w:r>
    </w:p>
    <w:p w:rsidR="00490258" w:rsidRPr="00386F8F" w:rsidRDefault="00490258" w:rsidP="00490258">
      <w:pPr>
        <w:jc w:val="center"/>
        <w:rPr>
          <w:color w:val="000000"/>
          <w:sz w:val="28"/>
          <w:szCs w:val="28"/>
        </w:rPr>
      </w:pPr>
    </w:p>
    <w:p w:rsidR="00490258" w:rsidRPr="00386F8F" w:rsidRDefault="00490258" w:rsidP="00490258">
      <w:pPr>
        <w:jc w:val="both"/>
        <w:rPr>
          <w:color w:val="000000"/>
          <w:sz w:val="28"/>
          <w:szCs w:val="28"/>
        </w:rPr>
      </w:pPr>
      <w:r w:rsidRPr="00386F8F">
        <w:rPr>
          <w:color w:val="000000"/>
          <w:sz w:val="28"/>
          <w:szCs w:val="28"/>
        </w:rPr>
        <w:t>«</w:t>
      </w:r>
      <w:proofErr w:type="spellStart"/>
      <w:r w:rsidRPr="00386F8F">
        <w:rPr>
          <w:color w:val="000000"/>
          <w:sz w:val="28"/>
          <w:szCs w:val="28"/>
        </w:rPr>
        <w:t>Наймодатель</w:t>
      </w:r>
      <w:proofErr w:type="spellEnd"/>
      <w:r w:rsidRPr="00386F8F">
        <w:rPr>
          <w:color w:val="000000"/>
          <w:sz w:val="28"/>
          <w:szCs w:val="28"/>
        </w:rPr>
        <w:t>»___________________</w:t>
      </w:r>
      <w:r w:rsidR="00CF5739" w:rsidRPr="00386F8F">
        <w:rPr>
          <w:color w:val="000000"/>
          <w:sz w:val="28"/>
          <w:szCs w:val="28"/>
        </w:rPr>
        <w:tab/>
      </w:r>
      <w:r w:rsidRPr="00386F8F">
        <w:rPr>
          <w:color w:val="000000"/>
          <w:sz w:val="28"/>
          <w:szCs w:val="28"/>
        </w:rPr>
        <w:t>«Наниматель» ____________________</w:t>
      </w:r>
    </w:p>
    <w:p w:rsidR="00490258" w:rsidRPr="00386F8F" w:rsidRDefault="00490258" w:rsidP="00CF5739">
      <w:pPr>
        <w:ind w:left="2127" w:firstLine="709"/>
        <w:jc w:val="both"/>
        <w:rPr>
          <w:color w:val="000000"/>
          <w:sz w:val="28"/>
          <w:szCs w:val="28"/>
        </w:rPr>
      </w:pPr>
      <w:r w:rsidRPr="00386F8F">
        <w:rPr>
          <w:color w:val="000000"/>
          <w:sz w:val="28"/>
          <w:szCs w:val="28"/>
        </w:rPr>
        <w:t>(подпись)</w:t>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Pr="00386F8F">
        <w:rPr>
          <w:color w:val="000000"/>
          <w:sz w:val="28"/>
          <w:szCs w:val="28"/>
        </w:rPr>
        <w:t xml:space="preserve"> (подпись)</w:t>
      </w:r>
    </w:p>
    <w:p w:rsidR="008C0BFB" w:rsidRDefault="00490258" w:rsidP="002163A3">
      <w:pPr>
        <w:jc w:val="both"/>
        <w:rPr>
          <w:color w:val="000000"/>
          <w:sz w:val="28"/>
          <w:szCs w:val="28"/>
        </w:rPr>
      </w:pPr>
      <w:r w:rsidRPr="00386F8F">
        <w:rPr>
          <w:color w:val="000000"/>
          <w:sz w:val="28"/>
          <w:szCs w:val="28"/>
        </w:rPr>
        <w:t>М. П.</w:t>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00CF5739" w:rsidRPr="00386F8F">
        <w:rPr>
          <w:color w:val="000000"/>
          <w:sz w:val="28"/>
          <w:szCs w:val="28"/>
        </w:rPr>
        <w:tab/>
      </w:r>
      <w:r w:rsidRPr="00386F8F">
        <w:rPr>
          <w:color w:val="000000"/>
          <w:sz w:val="28"/>
          <w:szCs w:val="28"/>
        </w:rPr>
        <w:t>М. П.</w:t>
      </w:r>
    </w:p>
    <w:p w:rsidR="002163A3" w:rsidRPr="002163A3" w:rsidRDefault="002163A3" w:rsidP="002163A3">
      <w:pPr>
        <w:jc w:val="both"/>
        <w:rPr>
          <w:color w:val="000000"/>
          <w:sz w:val="28"/>
          <w:szCs w:val="28"/>
        </w:rPr>
      </w:pPr>
    </w:p>
    <w:tbl>
      <w:tblPr>
        <w:tblW w:w="0" w:type="auto"/>
        <w:tblInd w:w="114" w:type="dxa"/>
        <w:tblLayout w:type="fixed"/>
        <w:tblLook w:val="04A0"/>
      </w:tblPr>
      <w:tblGrid>
        <w:gridCol w:w="5176"/>
        <w:gridCol w:w="5035"/>
      </w:tblGrid>
      <w:tr w:rsidR="00490258" w:rsidRPr="002163A3" w:rsidTr="00490258">
        <w:tc>
          <w:tcPr>
            <w:tcW w:w="5176" w:type="dxa"/>
          </w:tcPr>
          <w:p w:rsidR="00490258" w:rsidRPr="00386F8F" w:rsidRDefault="00490258">
            <w:pPr>
              <w:snapToGrid w:val="0"/>
              <w:rPr>
                <w:sz w:val="28"/>
                <w:szCs w:val="28"/>
              </w:rPr>
            </w:pPr>
          </w:p>
        </w:tc>
        <w:tc>
          <w:tcPr>
            <w:tcW w:w="5035" w:type="dxa"/>
            <w:hideMark/>
          </w:tcPr>
          <w:p w:rsidR="00490258" w:rsidRPr="002163A3" w:rsidRDefault="00490258">
            <w:pPr>
              <w:snapToGrid w:val="0"/>
              <w:jc w:val="right"/>
            </w:pPr>
            <w:r w:rsidRPr="002163A3">
              <w:t>Приложение № 8</w:t>
            </w:r>
          </w:p>
          <w:p w:rsidR="00490258" w:rsidRPr="002163A3" w:rsidRDefault="00490258" w:rsidP="002163A3">
            <w:pPr>
              <w:jc w:val="right"/>
            </w:pPr>
            <w:r w:rsidRPr="002163A3">
              <w:t>к Административному регламенту</w:t>
            </w:r>
            <w:r w:rsidR="002163A3">
              <w:t xml:space="preserve"> </w:t>
            </w:r>
            <w:r w:rsidR="002163A3" w:rsidRPr="00386F8F">
              <w:t xml:space="preserve">по предоставлению администрацией </w:t>
            </w:r>
            <w:proofErr w:type="spellStart"/>
            <w:r w:rsidR="002163A3" w:rsidRPr="00386F8F">
              <w:t>Малоозерского</w:t>
            </w:r>
            <w:proofErr w:type="spellEnd"/>
            <w:r w:rsidR="002163A3" w:rsidRPr="00386F8F">
              <w:t xml:space="preserve"> муниципального образования муниципальной услуги по заключению договоров социального найма и договоров найма служебных жилых помещений</w:t>
            </w:r>
          </w:p>
        </w:tc>
      </w:tr>
    </w:tbl>
    <w:p w:rsidR="00490258" w:rsidRPr="00386F8F" w:rsidRDefault="00490258" w:rsidP="00CF5739">
      <w:pPr>
        <w:rPr>
          <w:sz w:val="28"/>
          <w:szCs w:val="28"/>
        </w:rPr>
      </w:pPr>
    </w:p>
    <w:p w:rsidR="00490258" w:rsidRPr="00386F8F" w:rsidRDefault="00490258" w:rsidP="00490258">
      <w:pPr>
        <w:jc w:val="center"/>
        <w:rPr>
          <w:sz w:val="28"/>
          <w:szCs w:val="28"/>
        </w:rPr>
      </w:pPr>
      <w:r w:rsidRPr="00386F8F">
        <w:rPr>
          <w:sz w:val="28"/>
          <w:szCs w:val="28"/>
        </w:rPr>
        <w:t>Типовой договор социального найма жилого помещения № _______</w:t>
      </w:r>
    </w:p>
    <w:p w:rsidR="00490258" w:rsidRPr="00386F8F" w:rsidRDefault="00490258" w:rsidP="00490258">
      <w:pPr>
        <w:jc w:val="center"/>
        <w:rPr>
          <w:sz w:val="28"/>
          <w:szCs w:val="28"/>
        </w:rPr>
      </w:pPr>
    </w:p>
    <w:p w:rsidR="00490258" w:rsidRPr="00386F8F" w:rsidRDefault="00490258" w:rsidP="00490258">
      <w:pPr>
        <w:jc w:val="both"/>
        <w:rPr>
          <w:sz w:val="28"/>
          <w:szCs w:val="28"/>
        </w:rPr>
      </w:pPr>
      <w:r w:rsidRPr="00386F8F">
        <w:rPr>
          <w:sz w:val="28"/>
          <w:szCs w:val="28"/>
        </w:rPr>
        <w:t>_______________________________________</w:t>
      </w:r>
      <w:r w:rsidR="00537014" w:rsidRPr="00386F8F">
        <w:rPr>
          <w:sz w:val="28"/>
          <w:szCs w:val="28"/>
        </w:rPr>
        <w:tab/>
      </w:r>
      <w:r w:rsidR="00537014" w:rsidRPr="00386F8F">
        <w:rPr>
          <w:sz w:val="28"/>
          <w:szCs w:val="28"/>
        </w:rPr>
        <w:tab/>
      </w:r>
      <w:r w:rsidRPr="00386F8F">
        <w:rPr>
          <w:sz w:val="28"/>
          <w:szCs w:val="28"/>
        </w:rPr>
        <w:t>«____»______________20___ г.</w:t>
      </w:r>
    </w:p>
    <w:p w:rsidR="00490258" w:rsidRPr="00386F8F" w:rsidRDefault="00490258" w:rsidP="00490258">
      <w:pPr>
        <w:jc w:val="both"/>
        <w:rPr>
          <w:sz w:val="28"/>
          <w:szCs w:val="28"/>
        </w:rPr>
      </w:pPr>
      <w:r w:rsidRPr="00386F8F">
        <w:rPr>
          <w:sz w:val="28"/>
          <w:szCs w:val="28"/>
        </w:rPr>
        <w:t>(наименова</w:t>
      </w:r>
      <w:r w:rsidR="00537014" w:rsidRPr="00386F8F">
        <w:rPr>
          <w:sz w:val="28"/>
          <w:szCs w:val="28"/>
        </w:rPr>
        <w:t>ние муниципального образования)</w:t>
      </w:r>
    </w:p>
    <w:p w:rsidR="00490258" w:rsidRPr="00386F8F" w:rsidRDefault="00490258" w:rsidP="00490258">
      <w:pPr>
        <w:jc w:val="center"/>
        <w:rPr>
          <w:sz w:val="28"/>
          <w:szCs w:val="28"/>
        </w:rPr>
      </w:pPr>
    </w:p>
    <w:p w:rsidR="00490258" w:rsidRPr="00386F8F" w:rsidRDefault="00490258" w:rsidP="00490258">
      <w:pPr>
        <w:jc w:val="both"/>
        <w:rPr>
          <w:sz w:val="28"/>
          <w:szCs w:val="28"/>
        </w:rPr>
      </w:pPr>
      <w:r w:rsidRPr="00386F8F">
        <w:rPr>
          <w:sz w:val="28"/>
          <w:szCs w:val="28"/>
        </w:rPr>
        <w:t>________________________________________________________________________________________________________________________________________________,</w:t>
      </w:r>
    </w:p>
    <w:p w:rsidR="00490258" w:rsidRPr="00386F8F" w:rsidRDefault="00490258" w:rsidP="00490258">
      <w:pPr>
        <w:jc w:val="center"/>
        <w:rPr>
          <w:sz w:val="28"/>
          <w:szCs w:val="28"/>
        </w:rPr>
      </w:pPr>
      <w:r w:rsidRPr="00386F8F">
        <w:rPr>
          <w:sz w:val="28"/>
          <w:szCs w:val="28"/>
        </w:rPr>
        <w:t>(наименование уполномоченного органа мест</w:t>
      </w:r>
      <w:r w:rsidR="00537014" w:rsidRPr="00386F8F">
        <w:rPr>
          <w:sz w:val="28"/>
          <w:szCs w:val="28"/>
        </w:rPr>
        <w:t xml:space="preserve">ного самоуправления либо иного </w:t>
      </w:r>
      <w:proofErr w:type="spellStart"/>
      <w:r w:rsidR="00537014" w:rsidRPr="00386F8F">
        <w:rPr>
          <w:sz w:val="28"/>
          <w:szCs w:val="28"/>
        </w:rPr>
        <w:t>у</w:t>
      </w:r>
      <w:r w:rsidRPr="00386F8F">
        <w:rPr>
          <w:sz w:val="28"/>
          <w:szCs w:val="28"/>
        </w:rPr>
        <w:t>правомоченного</w:t>
      </w:r>
      <w:proofErr w:type="spellEnd"/>
      <w:r w:rsidRPr="00386F8F">
        <w:rPr>
          <w:sz w:val="28"/>
          <w:szCs w:val="28"/>
        </w:rPr>
        <w:t xml:space="preserve"> собственником лица)</w:t>
      </w:r>
    </w:p>
    <w:p w:rsidR="00490258" w:rsidRPr="00386F8F" w:rsidRDefault="00490258" w:rsidP="00490258">
      <w:pPr>
        <w:jc w:val="both"/>
        <w:rPr>
          <w:sz w:val="28"/>
          <w:szCs w:val="28"/>
        </w:rPr>
      </w:pPr>
      <w:proofErr w:type="gramStart"/>
      <w:r w:rsidRPr="00386F8F">
        <w:rPr>
          <w:sz w:val="28"/>
          <w:szCs w:val="28"/>
        </w:rPr>
        <w:t>действующий</w:t>
      </w:r>
      <w:proofErr w:type="gramEnd"/>
      <w:r w:rsidRPr="00386F8F">
        <w:rPr>
          <w:sz w:val="28"/>
          <w:szCs w:val="28"/>
        </w:rPr>
        <w:t xml:space="preserve"> от имени собственника жилого помещения _______________________</w:t>
      </w:r>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center"/>
        <w:rPr>
          <w:sz w:val="28"/>
          <w:szCs w:val="28"/>
        </w:rPr>
      </w:pPr>
      <w:r w:rsidRPr="00386F8F">
        <w:rPr>
          <w:sz w:val="28"/>
          <w:szCs w:val="28"/>
        </w:rPr>
        <w:t>(указать собственника: муниципальное образование)</w:t>
      </w:r>
    </w:p>
    <w:p w:rsidR="00490258" w:rsidRPr="00386F8F" w:rsidRDefault="00490258" w:rsidP="00490258">
      <w:pPr>
        <w:jc w:val="both"/>
        <w:rPr>
          <w:sz w:val="28"/>
          <w:szCs w:val="28"/>
        </w:rPr>
      </w:pPr>
      <w:r w:rsidRPr="00386F8F">
        <w:rPr>
          <w:sz w:val="28"/>
          <w:szCs w:val="28"/>
        </w:rPr>
        <w:t>на основании _____________________________ от «____»________________20___г.</w:t>
      </w:r>
      <w:r w:rsidR="00537014" w:rsidRPr="00386F8F">
        <w:rPr>
          <w:sz w:val="28"/>
          <w:szCs w:val="28"/>
        </w:rPr>
        <w:t xml:space="preserve"> </w:t>
      </w:r>
    </w:p>
    <w:p w:rsidR="00490258" w:rsidRPr="00386F8F" w:rsidRDefault="00537014" w:rsidP="00490258">
      <w:pPr>
        <w:jc w:val="both"/>
        <w:rPr>
          <w:sz w:val="28"/>
          <w:szCs w:val="28"/>
        </w:rPr>
      </w:pPr>
      <w:r w:rsidRPr="00386F8F">
        <w:rPr>
          <w:sz w:val="28"/>
          <w:szCs w:val="28"/>
        </w:rPr>
        <w:t xml:space="preserve"> </w:t>
      </w:r>
      <w:r w:rsidRPr="00386F8F">
        <w:rPr>
          <w:sz w:val="28"/>
          <w:szCs w:val="28"/>
        </w:rPr>
        <w:tab/>
      </w:r>
      <w:r w:rsidRPr="00386F8F">
        <w:rPr>
          <w:sz w:val="28"/>
          <w:szCs w:val="28"/>
        </w:rPr>
        <w:tab/>
      </w:r>
      <w:r w:rsidR="00490258" w:rsidRPr="00386F8F">
        <w:rPr>
          <w:sz w:val="28"/>
          <w:szCs w:val="28"/>
        </w:rPr>
        <w:t>(наименование уполномочивающего документа)</w:t>
      </w:r>
    </w:p>
    <w:p w:rsidR="00490258" w:rsidRPr="00386F8F" w:rsidRDefault="00537014" w:rsidP="00490258">
      <w:pPr>
        <w:jc w:val="both"/>
        <w:rPr>
          <w:sz w:val="28"/>
          <w:szCs w:val="28"/>
        </w:rPr>
      </w:pPr>
      <w:r w:rsidRPr="00386F8F">
        <w:rPr>
          <w:sz w:val="28"/>
          <w:szCs w:val="28"/>
        </w:rPr>
        <w:t>именуемый в дальнейшем «</w:t>
      </w:r>
      <w:proofErr w:type="spellStart"/>
      <w:r w:rsidRPr="00386F8F">
        <w:rPr>
          <w:sz w:val="28"/>
          <w:szCs w:val="28"/>
        </w:rPr>
        <w:t>Наймодатель</w:t>
      </w:r>
      <w:proofErr w:type="spellEnd"/>
      <w:r w:rsidRPr="00386F8F">
        <w:rPr>
          <w:sz w:val="28"/>
          <w:szCs w:val="28"/>
        </w:rPr>
        <w:t xml:space="preserve">», с одной стороны, и </w:t>
      </w:r>
      <w:r w:rsidR="00490258" w:rsidRPr="00386F8F">
        <w:rPr>
          <w:sz w:val="28"/>
          <w:szCs w:val="28"/>
        </w:rPr>
        <w:t>граждани</w:t>
      </w:r>
      <w:proofErr w:type="gramStart"/>
      <w:r w:rsidR="00490258" w:rsidRPr="00386F8F">
        <w:rPr>
          <w:sz w:val="28"/>
          <w:szCs w:val="28"/>
        </w:rPr>
        <w:t>н(</w:t>
      </w:r>
      <w:proofErr w:type="spellStart"/>
      <w:proofErr w:type="gramEnd"/>
      <w:r w:rsidR="00490258" w:rsidRPr="00386F8F">
        <w:rPr>
          <w:sz w:val="28"/>
          <w:szCs w:val="28"/>
        </w:rPr>
        <w:t>ка</w:t>
      </w:r>
      <w:proofErr w:type="spellEnd"/>
      <w:r w:rsidR="00490258" w:rsidRPr="00386F8F">
        <w:rPr>
          <w:sz w:val="28"/>
          <w:szCs w:val="28"/>
        </w:rPr>
        <w:t xml:space="preserve">) </w:t>
      </w:r>
    </w:p>
    <w:p w:rsidR="00490258" w:rsidRPr="00386F8F" w:rsidRDefault="00490258" w:rsidP="00490258">
      <w:pPr>
        <w:jc w:val="center"/>
        <w:rPr>
          <w:sz w:val="28"/>
          <w:szCs w:val="28"/>
        </w:rPr>
      </w:pPr>
      <w:r w:rsidRPr="00386F8F">
        <w:rPr>
          <w:sz w:val="28"/>
          <w:szCs w:val="28"/>
        </w:rPr>
        <w:t>________________________________________________________________________, (фамилия, имя, отчество)</w:t>
      </w:r>
    </w:p>
    <w:p w:rsidR="00490258" w:rsidRPr="00386F8F" w:rsidRDefault="00490258" w:rsidP="00490258">
      <w:pPr>
        <w:jc w:val="both"/>
        <w:rPr>
          <w:sz w:val="28"/>
          <w:szCs w:val="28"/>
        </w:rPr>
      </w:pPr>
      <w:r w:rsidRPr="00386F8F">
        <w:rPr>
          <w:sz w:val="28"/>
          <w:szCs w:val="28"/>
        </w:rPr>
        <w:t xml:space="preserve">именуемый в дальнейшем «Наниматель», с другой стороны, на основании решения о предоставлении жилого помещения от «____»_______________ _____ </w:t>
      </w:r>
      <w:proofErr w:type="gramStart"/>
      <w:r w:rsidRPr="00386F8F">
        <w:rPr>
          <w:sz w:val="28"/>
          <w:szCs w:val="28"/>
        </w:rPr>
        <w:t>г</w:t>
      </w:r>
      <w:proofErr w:type="gramEnd"/>
      <w:r w:rsidRPr="00386F8F">
        <w:rPr>
          <w:sz w:val="28"/>
          <w:szCs w:val="28"/>
        </w:rPr>
        <w:t>. № ______ заключили настоящий договор о нижеследующем:</w:t>
      </w:r>
    </w:p>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b/>
          <w:bCs/>
          <w:sz w:val="28"/>
          <w:szCs w:val="28"/>
        </w:rPr>
        <w:t xml:space="preserve"> </w:t>
      </w:r>
      <w:r w:rsidRPr="00386F8F">
        <w:rPr>
          <w:sz w:val="28"/>
          <w:szCs w:val="28"/>
        </w:rPr>
        <w:t>I. Предмет договора.</w:t>
      </w:r>
    </w:p>
    <w:p w:rsidR="00490258" w:rsidRPr="00386F8F" w:rsidRDefault="00490258" w:rsidP="00490258">
      <w:pPr>
        <w:jc w:val="center"/>
        <w:rPr>
          <w:sz w:val="28"/>
          <w:szCs w:val="28"/>
        </w:rPr>
      </w:pPr>
    </w:p>
    <w:p w:rsidR="00490258" w:rsidRPr="00386F8F" w:rsidRDefault="00490258" w:rsidP="00490258">
      <w:pPr>
        <w:ind w:firstLine="555"/>
        <w:jc w:val="both"/>
        <w:rPr>
          <w:sz w:val="28"/>
          <w:szCs w:val="28"/>
        </w:rPr>
      </w:pPr>
      <w:r w:rsidRPr="00386F8F">
        <w:rPr>
          <w:sz w:val="28"/>
          <w:szCs w:val="28"/>
        </w:rPr>
        <w:t>1</w:t>
      </w:r>
      <w:r w:rsidRPr="00386F8F">
        <w:rPr>
          <w:b/>
          <w:sz w:val="28"/>
          <w:szCs w:val="28"/>
        </w:rPr>
        <w:t>.</w:t>
      </w:r>
      <w:r w:rsidRPr="00386F8F">
        <w:rPr>
          <w:sz w:val="28"/>
          <w:szCs w:val="28"/>
        </w:rPr>
        <w:t xml:space="preserve"> «</w:t>
      </w:r>
      <w:proofErr w:type="spellStart"/>
      <w:r w:rsidRPr="00386F8F">
        <w:rPr>
          <w:sz w:val="28"/>
          <w:szCs w:val="28"/>
        </w:rPr>
        <w:t>Наймод</w:t>
      </w:r>
      <w:r w:rsidR="00537014" w:rsidRPr="00386F8F">
        <w:rPr>
          <w:sz w:val="28"/>
          <w:szCs w:val="28"/>
        </w:rPr>
        <w:t>атель</w:t>
      </w:r>
      <w:proofErr w:type="spellEnd"/>
      <w:r w:rsidR="00537014" w:rsidRPr="00386F8F">
        <w:rPr>
          <w:sz w:val="28"/>
          <w:szCs w:val="28"/>
        </w:rPr>
        <w:t xml:space="preserve">» передает «Нанимателю» и членам его семьи в бессрочное </w:t>
      </w:r>
      <w:r w:rsidRPr="00386F8F">
        <w:rPr>
          <w:sz w:val="28"/>
          <w:szCs w:val="28"/>
        </w:rPr>
        <w:t xml:space="preserve">владение и пользование изолированное жилое помещение, находящееся </w:t>
      </w:r>
      <w:proofErr w:type="gramStart"/>
      <w:r w:rsidRPr="00386F8F">
        <w:rPr>
          <w:sz w:val="28"/>
          <w:szCs w:val="28"/>
        </w:rPr>
        <w:t>в</w:t>
      </w:r>
      <w:proofErr w:type="gramEnd"/>
      <w:r w:rsidRPr="00386F8F">
        <w:rPr>
          <w:sz w:val="28"/>
          <w:szCs w:val="28"/>
        </w:rPr>
        <w:t xml:space="preserve"> ________________________________________________________________________</w:t>
      </w:r>
    </w:p>
    <w:p w:rsidR="00490258" w:rsidRPr="00386F8F" w:rsidRDefault="00490258" w:rsidP="00490258">
      <w:pPr>
        <w:jc w:val="center"/>
        <w:rPr>
          <w:sz w:val="28"/>
          <w:szCs w:val="28"/>
        </w:rPr>
      </w:pPr>
      <w:r w:rsidRPr="00386F8F">
        <w:rPr>
          <w:sz w:val="28"/>
          <w:szCs w:val="28"/>
        </w:rPr>
        <w:t>(государственной, муниципальной - нужное указать)</w:t>
      </w:r>
    </w:p>
    <w:p w:rsidR="00490258" w:rsidRPr="00386F8F" w:rsidRDefault="00490258" w:rsidP="00490258">
      <w:pPr>
        <w:jc w:val="both"/>
        <w:rPr>
          <w:sz w:val="28"/>
          <w:szCs w:val="28"/>
        </w:rPr>
      </w:pPr>
      <w:r w:rsidRPr="00386F8F">
        <w:rPr>
          <w:sz w:val="28"/>
          <w:szCs w:val="28"/>
        </w:rPr>
        <w:t>собственности, состоящее из ____ комна</w:t>
      </w:r>
      <w:proofErr w:type="gramStart"/>
      <w:r w:rsidRPr="00386F8F">
        <w:rPr>
          <w:sz w:val="28"/>
          <w:szCs w:val="28"/>
        </w:rPr>
        <w:t>т(</w:t>
      </w:r>
      <w:proofErr w:type="spellStart"/>
      <w:proofErr w:type="gramEnd"/>
      <w:r w:rsidRPr="00386F8F">
        <w:rPr>
          <w:sz w:val="28"/>
          <w:szCs w:val="28"/>
        </w:rPr>
        <w:t>ы</w:t>
      </w:r>
      <w:proofErr w:type="spellEnd"/>
      <w:r w:rsidRPr="00386F8F">
        <w:rPr>
          <w:sz w:val="28"/>
          <w:szCs w:val="28"/>
        </w:rPr>
        <w:t>) в ___________________________ квартире (доме) общей площадью _________ кв. м., в том числе жилой _________ кв. м., по адресу: _________________________________________________________</w:t>
      </w:r>
    </w:p>
    <w:p w:rsidR="00490258" w:rsidRPr="00386F8F" w:rsidRDefault="00490258" w:rsidP="00490258">
      <w:pPr>
        <w:rPr>
          <w:sz w:val="28"/>
          <w:szCs w:val="28"/>
        </w:rPr>
      </w:pPr>
      <w:r w:rsidRPr="00386F8F">
        <w:rPr>
          <w:sz w:val="28"/>
          <w:szCs w:val="28"/>
        </w:rPr>
        <w:t xml:space="preserve">___________________________ дом №______, корпус №______, квартира №______, комната №______,  для проживания в нем, а также </w:t>
      </w:r>
      <w:r w:rsidR="00537014" w:rsidRPr="00386F8F">
        <w:rPr>
          <w:sz w:val="28"/>
          <w:szCs w:val="28"/>
        </w:rPr>
        <w:t xml:space="preserve">обеспечивает предоставление за </w:t>
      </w:r>
      <w:r w:rsidRPr="00386F8F">
        <w:rPr>
          <w:sz w:val="28"/>
          <w:szCs w:val="28"/>
        </w:rPr>
        <w:t>плату коммунальных услуг: ________________________________________________________________________</w:t>
      </w:r>
    </w:p>
    <w:p w:rsidR="00490258" w:rsidRPr="00386F8F" w:rsidRDefault="00490258" w:rsidP="00490258">
      <w:pPr>
        <w:jc w:val="center"/>
        <w:rPr>
          <w:sz w:val="28"/>
          <w:szCs w:val="28"/>
        </w:rPr>
      </w:pPr>
      <w:proofErr w:type="gramStart"/>
      <w:r w:rsidRPr="00386F8F">
        <w:rPr>
          <w:sz w:val="28"/>
          <w:szCs w:val="28"/>
        </w:rPr>
        <w:t>(электроснабжение, газоснабжение, в том числе водоснабжение, водоотведение</w:t>
      </w:r>
      <w:proofErr w:type="gramEnd"/>
    </w:p>
    <w:p w:rsidR="00490258" w:rsidRPr="00386F8F" w:rsidRDefault="00490258" w:rsidP="00490258">
      <w:pPr>
        <w:jc w:val="both"/>
        <w:rPr>
          <w:sz w:val="28"/>
          <w:szCs w:val="28"/>
        </w:rPr>
      </w:pPr>
      <w:r w:rsidRPr="00386F8F">
        <w:rPr>
          <w:sz w:val="28"/>
          <w:szCs w:val="28"/>
        </w:rPr>
        <w:t>________________________________________________________________________</w:t>
      </w:r>
    </w:p>
    <w:p w:rsidR="00490258" w:rsidRPr="00386F8F" w:rsidRDefault="00490258" w:rsidP="00490258">
      <w:pPr>
        <w:jc w:val="center"/>
        <w:rPr>
          <w:sz w:val="28"/>
          <w:szCs w:val="28"/>
        </w:rPr>
      </w:pPr>
      <w:r w:rsidRPr="00386F8F">
        <w:rPr>
          <w:sz w:val="28"/>
          <w:szCs w:val="28"/>
        </w:rPr>
        <w:t xml:space="preserve">(канализация), горячее водоснабжение и теплоснабжение (отопление), в том числе приобретение </w:t>
      </w:r>
    </w:p>
    <w:p w:rsidR="00490258" w:rsidRPr="00386F8F" w:rsidRDefault="00490258" w:rsidP="00490258">
      <w:pPr>
        <w:jc w:val="both"/>
        <w:rPr>
          <w:sz w:val="28"/>
          <w:szCs w:val="28"/>
        </w:rPr>
      </w:pPr>
      <w:r w:rsidRPr="00386F8F">
        <w:rPr>
          <w:sz w:val="28"/>
          <w:szCs w:val="28"/>
        </w:rPr>
        <w:lastRenderedPageBreak/>
        <w:t>________________________________________________________________________.</w:t>
      </w:r>
    </w:p>
    <w:p w:rsidR="00490258" w:rsidRPr="00386F8F" w:rsidRDefault="00490258" w:rsidP="00490258">
      <w:pPr>
        <w:ind w:firstLine="285"/>
        <w:jc w:val="center"/>
        <w:rPr>
          <w:sz w:val="28"/>
          <w:szCs w:val="28"/>
        </w:rPr>
      </w:pPr>
      <w:r w:rsidRPr="00386F8F">
        <w:rPr>
          <w:sz w:val="28"/>
          <w:szCs w:val="28"/>
        </w:rPr>
        <w:t xml:space="preserve">и доставка твердого топлива при наличии печного отопления - </w:t>
      </w:r>
      <w:proofErr w:type="gramStart"/>
      <w:r w:rsidRPr="00386F8F">
        <w:rPr>
          <w:sz w:val="28"/>
          <w:szCs w:val="28"/>
        </w:rPr>
        <w:t>нужное</w:t>
      </w:r>
      <w:proofErr w:type="gramEnd"/>
      <w:r w:rsidRPr="00386F8F">
        <w:rPr>
          <w:sz w:val="28"/>
          <w:szCs w:val="28"/>
        </w:rPr>
        <w:t xml:space="preserve"> указать)</w:t>
      </w:r>
    </w:p>
    <w:p w:rsidR="00490258" w:rsidRPr="00386F8F" w:rsidRDefault="00490258" w:rsidP="00490258">
      <w:pPr>
        <w:ind w:firstLine="555"/>
        <w:jc w:val="both"/>
        <w:rPr>
          <w:sz w:val="28"/>
          <w:szCs w:val="28"/>
        </w:rPr>
      </w:pPr>
      <w:r w:rsidRPr="00386F8F">
        <w:rPr>
          <w:sz w:val="28"/>
          <w:szCs w:val="28"/>
        </w:rPr>
        <w:t>2. Характ</w:t>
      </w:r>
      <w:r w:rsidR="00537014" w:rsidRPr="00386F8F">
        <w:rPr>
          <w:sz w:val="28"/>
          <w:szCs w:val="28"/>
        </w:rPr>
        <w:t>еристика предоставляемого жилого</w:t>
      </w:r>
      <w:r w:rsidRPr="00386F8F">
        <w:rPr>
          <w:sz w:val="28"/>
          <w:szCs w:val="28"/>
        </w:rPr>
        <w:t xml:space="preserve"> помещения, его технического состояния, а также санитарно-технического и иного оборудования, находящегося</w:t>
      </w:r>
      <w:r w:rsidR="00537014" w:rsidRPr="00386F8F">
        <w:rPr>
          <w:sz w:val="28"/>
          <w:szCs w:val="28"/>
        </w:rPr>
        <w:t xml:space="preserve"> в нем, указана в техническом </w:t>
      </w:r>
      <w:r w:rsidRPr="00386F8F">
        <w:rPr>
          <w:sz w:val="28"/>
          <w:szCs w:val="28"/>
        </w:rPr>
        <w:t>паспорте жилого помещения.</w:t>
      </w:r>
    </w:p>
    <w:p w:rsidR="00490258" w:rsidRPr="00386F8F" w:rsidRDefault="00490258" w:rsidP="00490258">
      <w:pPr>
        <w:ind w:firstLine="540"/>
        <w:jc w:val="both"/>
        <w:rPr>
          <w:sz w:val="28"/>
          <w:szCs w:val="28"/>
        </w:rPr>
      </w:pPr>
      <w:r w:rsidRPr="00386F8F">
        <w:rPr>
          <w:sz w:val="28"/>
          <w:szCs w:val="28"/>
        </w:rPr>
        <w:t>3. Совместно с «Нанимателем» в жилое помещение вселяются следующие члены семьи:</w:t>
      </w:r>
    </w:p>
    <w:p w:rsidR="00490258" w:rsidRPr="00386F8F" w:rsidRDefault="00490258" w:rsidP="00490258">
      <w:pPr>
        <w:jc w:val="both"/>
        <w:rPr>
          <w:sz w:val="28"/>
          <w:szCs w:val="28"/>
        </w:rPr>
      </w:pPr>
      <w:r w:rsidRPr="00386F8F">
        <w:rPr>
          <w:sz w:val="28"/>
          <w:szCs w:val="28"/>
        </w:rPr>
        <w:t>1)______________________________________________________________________.</w:t>
      </w:r>
    </w:p>
    <w:p w:rsidR="00490258" w:rsidRPr="00386F8F" w:rsidRDefault="00490258" w:rsidP="00490258">
      <w:pPr>
        <w:jc w:val="center"/>
        <w:rPr>
          <w:sz w:val="28"/>
          <w:szCs w:val="28"/>
        </w:rPr>
      </w:pPr>
      <w:r w:rsidRPr="00386F8F">
        <w:rPr>
          <w:sz w:val="28"/>
          <w:szCs w:val="28"/>
        </w:rPr>
        <w:t>(фамилия, имя, отчество члена семьи и степень родства с Нанимателем)</w:t>
      </w:r>
    </w:p>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sz w:val="28"/>
          <w:szCs w:val="28"/>
        </w:rPr>
        <w:t>II. Обязанности сторон.</w:t>
      </w:r>
    </w:p>
    <w:p w:rsidR="00490258" w:rsidRPr="00386F8F" w:rsidRDefault="00490258" w:rsidP="00490258">
      <w:pPr>
        <w:jc w:val="center"/>
        <w:rPr>
          <w:sz w:val="28"/>
          <w:szCs w:val="28"/>
        </w:rPr>
      </w:pPr>
    </w:p>
    <w:p w:rsidR="00490258" w:rsidRPr="00386F8F" w:rsidRDefault="00490258" w:rsidP="00490258">
      <w:pPr>
        <w:ind w:firstLine="570"/>
        <w:jc w:val="both"/>
        <w:rPr>
          <w:rFonts w:cs="Courier New"/>
          <w:sz w:val="28"/>
          <w:szCs w:val="28"/>
        </w:rPr>
      </w:pPr>
      <w:r w:rsidRPr="00386F8F">
        <w:rPr>
          <w:sz w:val="28"/>
          <w:szCs w:val="28"/>
        </w:rPr>
        <w:t xml:space="preserve">4. </w:t>
      </w:r>
      <w:r w:rsidRPr="00386F8F">
        <w:rPr>
          <w:rFonts w:cs="Courier New"/>
          <w:sz w:val="28"/>
          <w:szCs w:val="28"/>
        </w:rPr>
        <w:t>Наниматель обязан:</w:t>
      </w:r>
    </w:p>
    <w:p w:rsidR="00490258" w:rsidRPr="00386F8F" w:rsidRDefault="00490258" w:rsidP="00490258">
      <w:pPr>
        <w:jc w:val="both"/>
        <w:rPr>
          <w:rFonts w:cs="Courier New"/>
          <w:sz w:val="28"/>
          <w:szCs w:val="28"/>
        </w:rPr>
      </w:pPr>
      <w:proofErr w:type="gramStart"/>
      <w:r w:rsidRPr="00386F8F">
        <w:rPr>
          <w:rFonts w:cs="Courier New"/>
          <w:sz w:val="28"/>
          <w:szCs w:val="28"/>
        </w:rPr>
        <w:t>а) принять от «</w:t>
      </w:r>
      <w:proofErr w:type="spellStart"/>
      <w:r w:rsidRPr="00386F8F">
        <w:rPr>
          <w:rFonts w:cs="Courier New"/>
          <w:sz w:val="28"/>
          <w:szCs w:val="28"/>
        </w:rPr>
        <w:t>Наймодателя</w:t>
      </w:r>
      <w:proofErr w:type="spellEnd"/>
      <w:r w:rsidRPr="00386F8F">
        <w:rPr>
          <w:rFonts w:cs="Courier New"/>
          <w:sz w:val="28"/>
          <w:szCs w:val="28"/>
        </w:rPr>
        <w:t>»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386F8F">
        <w:rPr>
          <w:rFonts w:cs="Courier New"/>
          <w:sz w:val="28"/>
          <w:szCs w:val="28"/>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w:t>
      </w:r>
    </w:p>
    <w:p w:rsidR="00490258" w:rsidRPr="00386F8F" w:rsidRDefault="00490258" w:rsidP="00490258">
      <w:pPr>
        <w:jc w:val="both"/>
        <w:rPr>
          <w:rFonts w:cs="Courier New"/>
          <w:sz w:val="28"/>
          <w:szCs w:val="28"/>
        </w:rPr>
      </w:pPr>
      <w:r w:rsidRPr="00386F8F">
        <w:rPr>
          <w:rFonts w:cs="Courier New"/>
          <w:sz w:val="28"/>
          <w:szCs w:val="28"/>
        </w:rPr>
        <w:t>б) соблюдать правила пользования жилыми помещениями;</w:t>
      </w:r>
    </w:p>
    <w:p w:rsidR="00490258" w:rsidRPr="00386F8F" w:rsidRDefault="00490258" w:rsidP="00490258">
      <w:pPr>
        <w:jc w:val="both"/>
        <w:rPr>
          <w:rFonts w:cs="Courier New"/>
          <w:sz w:val="28"/>
          <w:szCs w:val="28"/>
        </w:rPr>
      </w:pPr>
      <w:r w:rsidRPr="00386F8F">
        <w:rPr>
          <w:rFonts w:cs="Courier New"/>
          <w:sz w:val="28"/>
          <w:szCs w:val="28"/>
        </w:rPr>
        <w:t>в) использовать жилое помещение в соответствии с его назначением;</w:t>
      </w:r>
    </w:p>
    <w:p w:rsidR="00490258" w:rsidRPr="00386F8F" w:rsidRDefault="00490258" w:rsidP="00490258">
      <w:pPr>
        <w:jc w:val="both"/>
        <w:rPr>
          <w:rFonts w:cs="Courier New"/>
          <w:sz w:val="28"/>
          <w:szCs w:val="28"/>
        </w:rPr>
      </w:pPr>
      <w:r w:rsidRPr="00386F8F">
        <w:rPr>
          <w:rFonts w:cs="Courier New"/>
          <w:sz w:val="28"/>
          <w:szCs w:val="28"/>
        </w:rPr>
        <w:t>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386F8F">
        <w:rPr>
          <w:rFonts w:cs="Courier New"/>
          <w:sz w:val="28"/>
          <w:szCs w:val="28"/>
        </w:rPr>
        <w:t>Наймодателю</w:t>
      </w:r>
      <w:proofErr w:type="spellEnd"/>
      <w:r w:rsidRPr="00386F8F">
        <w:rPr>
          <w:rFonts w:cs="Courier New"/>
          <w:sz w:val="28"/>
          <w:szCs w:val="28"/>
        </w:rPr>
        <w:t>» или в соответствующую управляющую организацию;</w:t>
      </w:r>
    </w:p>
    <w:p w:rsidR="00490258" w:rsidRPr="00386F8F" w:rsidRDefault="00490258" w:rsidP="00490258">
      <w:pPr>
        <w:jc w:val="both"/>
        <w:rPr>
          <w:rFonts w:cs="Courier New"/>
          <w:sz w:val="28"/>
          <w:szCs w:val="28"/>
        </w:rPr>
      </w:pPr>
      <w:proofErr w:type="spellStart"/>
      <w:r w:rsidRPr="00386F8F">
        <w:rPr>
          <w:rFonts w:cs="Courier New"/>
          <w:sz w:val="28"/>
          <w:szCs w:val="28"/>
        </w:rPr>
        <w:t>д</w:t>
      </w:r>
      <w:proofErr w:type="spellEnd"/>
      <w:r w:rsidRPr="00386F8F">
        <w:rPr>
          <w:rFonts w:cs="Courier New"/>
          <w:sz w:val="28"/>
          <w:szCs w:val="28"/>
        </w:rPr>
        <w:t>) содержать в чистоте и порядке жилое помещение, общее имущество в многоквартирном доме, объекты благоустройства;</w:t>
      </w:r>
    </w:p>
    <w:p w:rsidR="00490258" w:rsidRPr="00386F8F" w:rsidRDefault="00490258" w:rsidP="00490258">
      <w:pPr>
        <w:jc w:val="both"/>
        <w:rPr>
          <w:rFonts w:cs="Courier New"/>
          <w:sz w:val="28"/>
          <w:szCs w:val="28"/>
        </w:rPr>
      </w:pPr>
      <w:r w:rsidRPr="00386F8F">
        <w:rPr>
          <w:rFonts w:cs="Courier New"/>
          <w:sz w:val="28"/>
          <w:szCs w:val="28"/>
        </w:rPr>
        <w:t>е) производить текущий ремонт занимаемого жилого помещения;</w:t>
      </w:r>
    </w:p>
    <w:p w:rsidR="00490258" w:rsidRPr="00386F8F" w:rsidRDefault="00490258" w:rsidP="00490258">
      <w:pPr>
        <w:jc w:val="both"/>
        <w:rPr>
          <w:sz w:val="28"/>
          <w:szCs w:val="28"/>
        </w:rPr>
      </w:pPr>
      <w:proofErr w:type="gramStart"/>
      <w:r w:rsidRPr="00386F8F">
        <w:rPr>
          <w:sz w:val="28"/>
          <w:szCs w:val="28"/>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p>
    <w:p w:rsidR="00490258" w:rsidRPr="00386F8F" w:rsidRDefault="00490258" w:rsidP="00490258">
      <w:pPr>
        <w:jc w:val="both"/>
        <w:rPr>
          <w:sz w:val="28"/>
          <w:szCs w:val="28"/>
        </w:rPr>
      </w:pPr>
      <w:r w:rsidRPr="00386F8F">
        <w:rPr>
          <w:sz w:val="28"/>
          <w:szCs w:val="28"/>
        </w:rPr>
        <w:t>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386F8F">
        <w:rPr>
          <w:sz w:val="28"/>
          <w:szCs w:val="28"/>
        </w:rPr>
        <w:t>Наймодателя</w:t>
      </w:r>
      <w:proofErr w:type="spellEnd"/>
      <w:r w:rsidRPr="00386F8F">
        <w:rPr>
          <w:sz w:val="28"/>
          <w:szCs w:val="28"/>
        </w:rPr>
        <w:t>» организацией, предложенной им.</w:t>
      </w:r>
    </w:p>
    <w:p w:rsidR="00490258" w:rsidRPr="00386F8F" w:rsidRDefault="00490258" w:rsidP="00490258">
      <w:pPr>
        <w:jc w:val="both"/>
        <w:rPr>
          <w:rFonts w:cs="Courier New"/>
          <w:sz w:val="28"/>
          <w:szCs w:val="28"/>
        </w:rPr>
      </w:pPr>
      <w:r w:rsidRPr="00386F8F">
        <w:rPr>
          <w:rFonts w:cs="Courier New"/>
          <w:sz w:val="28"/>
          <w:szCs w:val="28"/>
        </w:rPr>
        <w:lastRenderedPageBreak/>
        <w:t>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490258" w:rsidRPr="00386F8F" w:rsidRDefault="00490258" w:rsidP="00490258">
      <w:pPr>
        <w:jc w:val="both"/>
        <w:rPr>
          <w:rFonts w:cs="Courier New"/>
          <w:sz w:val="28"/>
          <w:szCs w:val="28"/>
        </w:rPr>
      </w:pPr>
      <w:proofErr w:type="spellStart"/>
      <w:r w:rsidRPr="00386F8F">
        <w:rPr>
          <w:rFonts w:cs="Courier New"/>
          <w:sz w:val="28"/>
          <w:szCs w:val="28"/>
        </w:rPr>
        <w:t>з</w:t>
      </w:r>
      <w:proofErr w:type="spellEnd"/>
      <w:r w:rsidRPr="00386F8F">
        <w:rPr>
          <w:rFonts w:cs="Courier New"/>
          <w:sz w:val="28"/>
          <w:szCs w:val="28"/>
        </w:rPr>
        <w:t>)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w:t>
      </w:r>
    </w:p>
    <w:p w:rsidR="00490258" w:rsidRPr="00386F8F" w:rsidRDefault="00490258" w:rsidP="00490258">
      <w:pPr>
        <w:jc w:val="both"/>
        <w:rPr>
          <w:sz w:val="28"/>
          <w:szCs w:val="28"/>
        </w:rPr>
      </w:pPr>
      <w:r w:rsidRPr="00386F8F">
        <w:rPr>
          <w:sz w:val="28"/>
          <w:szCs w:val="28"/>
        </w:rPr>
        <w:t>В случае невнесения в установленный срок платы за жилое помещение и (или) коммунальные услуги «Наниматель» уплачивает «</w:t>
      </w:r>
      <w:proofErr w:type="spellStart"/>
      <w:r w:rsidRPr="00386F8F">
        <w:rPr>
          <w:sz w:val="28"/>
          <w:szCs w:val="28"/>
        </w:rPr>
        <w:t>Наймодателю</w:t>
      </w:r>
      <w:proofErr w:type="spellEnd"/>
      <w:r w:rsidRPr="00386F8F">
        <w:rPr>
          <w:sz w:val="28"/>
          <w:szCs w:val="28"/>
        </w:rPr>
        <w:t>» пени в размере, установленном Жилищным кодексом Российской Федерации, что не освобождает «Нанимателя» от уплаты причитающихся платежей.</w:t>
      </w:r>
    </w:p>
    <w:p w:rsidR="00490258" w:rsidRPr="00386F8F" w:rsidRDefault="00490258" w:rsidP="00490258">
      <w:pPr>
        <w:jc w:val="both"/>
        <w:rPr>
          <w:rFonts w:cs="Courier New"/>
          <w:sz w:val="28"/>
          <w:szCs w:val="28"/>
        </w:rPr>
      </w:pPr>
      <w:r w:rsidRPr="00386F8F">
        <w:rPr>
          <w:rFonts w:cs="Courier New"/>
          <w:sz w:val="28"/>
          <w:szCs w:val="28"/>
        </w:rPr>
        <w:t>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386F8F">
        <w:rPr>
          <w:rFonts w:cs="Courier New"/>
          <w:sz w:val="28"/>
          <w:szCs w:val="28"/>
        </w:rPr>
        <w:t>Наймодателем</w:t>
      </w:r>
      <w:proofErr w:type="spellEnd"/>
      <w:r w:rsidRPr="00386F8F">
        <w:rPr>
          <w:rFonts w:cs="Courier New"/>
          <w:sz w:val="28"/>
          <w:szCs w:val="28"/>
        </w:rPr>
        <w:t>» жилое помещение, отвечающее санитарным и техническим требованиям;</w:t>
      </w:r>
    </w:p>
    <w:p w:rsidR="00490258" w:rsidRPr="00386F8F" w:rsidRDefault="00490258" w:rsidP="00490258">
      <w:pPr>
        <w:jc w:val="both"/>
        <w:rPr>
          <w:rFonts w:cs="Courier New"/>
          <w:sz w:val="28"/>
          <w:szCs w:val="28"/>
        </w:rPr>
      </w:pPr>
      <w:proofErr w:type="gramStart"/>
      <w:r w:rsidRPr="00386F8F">
        <w:rPr>
          <w:rFonts w:cs="Courier New"/>
          <w:sz w:val="28"/>
          <w:szCs w:val="28"/>
        </w:rPr>
        <w:t>к) при расторжении настоящего договора освободить в установленные сроки и сдать по акту «</w:t>
      </w:r>
      <w:proofErr w:type="spellStart"/>
      <w:r w:rsidRPr="00386F8F">
        <w:rPr>
          <w:rFonts w:cs="Courier New"/>
          <w:sz w:val="28"/>
          <w:szCs w:val="28"/>
        </w:rPr>
        <w:t>Наймодателю</w:t>
      </w:r>
      <w:proofErr w:type="spellEnd"/>
      <w:r w:rsidRPr="00386F8F">
        <w:rPr>
          <w:rFonts w:cs="Courier New"/>
          <w:sz w:val="28"/>
          <w:szCs w:val="28"/>
        </w:rPr>
        <w:t>»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386F8F">
        <w:rPr>
          <w:rFonts w:cs="Courier New"/>
          <w:sz w:val="28"/>
          <w:szCs w:val="28"/>
        </w:rPr>
        <w:t xml:space="preserve"> помещение и коммунальные услуги;</w:t>
      </w:r>
    </w:p>
    <w:p w:rsidR="00490258" w:rsidRPr="00386F8F" w:rsidRDefault="00490258" w:rsidP="00490258">
      <w:pPr>
        <w:jc w:val="both"/>
        <w:rPr>
          <w:rFonts w:cs="Courier New"/>
          <w:sz w:val="28"/>
          <w:szCs w:val="28"/>
        </w:rPr>
      </w:pPr>
      <w:proofErr w:type="gramStart"/>
      <w:r w:rsidRPr="00386F8F">
        <w:rPr>
          <w:rFonts w:cs="Courier New"/>
          <w:sz w:val="28"/>
          <w:szCs w:val="28"/>
        </w:rPr>
        <w:t>л) допускать в заранее согласованное сторонами настоящего договора время в занимаемое жилое помещение работников «</w:t>
      </w:r>
      <w:proofErr w:type="spellStart"/>
      <w:r w:rsidRPr="00386F8F">
        <w:rPr>
          <w:rFonts w:cs="Courier New"/>
          <w:sz w:val="28"/>
          <w:szCs w:val="28"/>
        </w:rPr>
        <w:t>Наймодателя</w:t>
      </w:r>
      <w:proofErr w:type="spellEnd"/>
      <w:r w:rsidRPr="00386F8F">
        <w:rPr>
          <w:rFonts w:cs="Courier New"/>
          <w:sz w:val="28"/>
          <w:szCs w:val="28"/>
        </w:rPr>
        <w:t>»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roofErr w:type="gramEnd"/>
    </w:p>
    <w:p w:rsidR="00490258" w:rsidRPr="00386F8F" w:rsidRDefault="00490258" w:rsidP="00490258">
      <w:pPr>
        <w:jc w:val="both"/>
        <w:rPr>
          <w:rFonts w:cs="Courier New"/>
          <w:sz w:val="28"/>
          <w:szCs w:val="28"/>
        </w:rPr>
      </w:pPr>
      <w:r w:rsidRPr="00386F8F">
        <w:rPr>
          <w:rFonts w:cs="Courier New"/>
          <w:sz w:val="28"/>
          <w:szCs w:val="28"/>
        </w:rPr>
        <w:t>м) информировать «</w:t>
      </w:r>
      <w:proofErr w:type="spellStart"/>
      <w:r w:rsidRPr="00386F8F">
        <w:rPr>
          <w:rFonts w:cs="Courier New"/>
          <w:sz w:val="28"/>
          <w:szCs w:val="28"/>
        </w:rPr>
        <w:t>Наймодателя</w:t>
      </w:r>
      <w:proofErr w:type="spellEnd"/>
      <w:r w:rsidRPr="00386F8F">
        <w:rPr>
          <w:rFonts w:cs="Courier New"/>
          <w:sz w:val="28"/>
          <w:szCs w:val="28"/>
        </w:rPr>
        <w:t>»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w:t>
      </w:r>
    </w:p>
    <w:p w:rsidR="00490258" w:rsidRPr="00386F8F" w:rsidRDefault="00490258" w:rsidP="00490258">
      <w:pPr>
        <w:jc w:val="both"/>
        <w:rPr>
          <w:rFonts w:cs="Courier New"/>
          <w:sz w:val="28"/>
          <w:szCs w:val="28"/>
        </w:rPr>
      </w:pPr>
      <w:proofErr w:type="spellStart"/>
      <w:r w:rsidRPr="00386F8F">
        <w:rPr>
          <w:rFonts w:cs="Courier New"/>
          <w:sz w:val="28"/>
          <w:szCs w:val="28"/>
        </w:rPr>
        <w:t>н</w:t>
      </w:r>
      <w:proofErr w:type="spellEnd"/>
      <w:r w:rsidRPr="00386F8F">
        <w:rPr>
          <w:rFonts w:cs="Courier New"/>
          <w:sz w:val="28"/>
          <w:szCs w:val="28"/>
        </w:rPr>
        <w:t xml:space="preserve">) </w:t>
      </w:r>
      <w:proofErr w:type="gramStart"/>
      <w:r w:rsidRPr="00386F8F">
        <w:rPr>
          <w:rFonts w:cs="Courier New"/>
          <w:sz w:val="28"/>
          <w:szCs w:val="28"/>
        </w:rPr>
        <w:t>нести иные обязанности</w:t>
      </w:r>
      <w:proofErr w:type="gramEnd"/>
      <w:r w:rsidRPr="00386F8F">
        <w:rPr>
          <w:rFonts w:cs="Courier New"/>
          <w:sz w:val="28"/>
          <w:szCs w:val="28"/>
        </w:rPr>
        <w:t>, предусмотренные Жилищным кодексом Российской Федерации и федеральными законами.</w:t>
      </w:r>
    </w:p>
    <w:p w:rsidR="00490258" w:rsidRPr="00386F8F" w:rsidRDefault="00490258" w:rsidP="00490258">
      <w:pPr>
        <w:tabs>
          <w:tab w:val="left" w:pos="195"/>
        </w:tabs>
        <w:ind w:firstLine="555"/>
        <w:jc w:val="both"/>
        <w:rPr>
          <w:sz w:val="28"/>
          <w:szCs w:val="28"/>
        </w:rPr>
      </w:pPr>
      <w:r w:rsidRPr="00386F8F">
        <w:rPr>
          <w:sz w:val="28"/>
          <w:szCs w:val="28"/>
        </w:rPr>
        <w:t xml:space="preserve">5. </w:t>
      </w:r>
      <w:proofErr w:type="spellStart"/>
      <w:r w:rsidRPr="00386F8F">
        <w:rPr>
          <w:sz w:val="28"/>
          <w:szCs w:val="28"/>
        </w:rPr>
        <w:t>Наймодатель</w:t>
      </w:r>
      <w:proofErr w:type="spellEnd"/>
      <w:r w:rsidRPr="00386F8F">
        <w:rPr>
          <w:sz w:val="28"/>
          <w:szCs w:val="28"/>
        </w:rPr>
        <w:t xml:space="preserve"> обязан:</w:t>
      </w:r>
    </w:p>
    <w:p w:rsidR="00490258" w:rsidRPr="00386F8F" w:rsidRDefault="00490258" w:rsidP="00490258">
      <w:pPr>
        <w:jc w:val="both"/>
        <w:rPr>
          <w:rFonts w:cs="Courier New"/>
          <w:sz w:val="28"/>
          <w:szCs w:val="28"/>
        </w:rPr>
      </w:pPr>
      <w:r w:rsidRPr="00386F8F">
        <w:rPr>
          <w:rFonts w:cs="Courier New"/>
          <w:sz w:val="28"/>
          <w:szCs w:val="28"/>
        </w:rPr>
        <w:t>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490258" w:rsidRPr="00386F8F" w:rsidRDefault="00490258" w:rsidP="00490258">
      <w:pPr>
        <w:jc w:val="both"/>
        <w:rPr>
          <w:rFonts w:cs="Courier New"/>
          <w:sz w:val="28"/>
          <w:szCs w:val="28"/>
        </w:rPr>
      </w:pPr>
      <w:r w:rsidRPr="00386F8F">
        <w:rPr>
          <w:rFonts w:cs="Courier New"/>
          <w:sz w:val="28"/>
          <w:szCs w:val="28"/>
        </w:rPr>
        <w:t>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w:t>
      </w:r>
    </w:p>
    <w:p w:rsidR="00490258" w:rsidRPr="00386F8F" w:rsidRDefault="00490258" w:rsidP="00490258">
      <w:pPr>
        <w:jc w:val="both"/>
        <w:rPr>
          <w:rFonts w:cs="Courier New"/>
          <w:sz w:val="28"/>
          <w:szCs w:val="28"/>
        </w:rPr>
      </w:pPr>
      <w:r w:rsidRPr="00386F8F">
        <w:rPr>
          <w:rFonts w:cs="Courier New"/>
          <w:sz w:val="28"/>
          <w:szCs w:val="28"/>
        </w:rPr>
        <w:t>в) осуществлять капитальный ремонт жилого помещения;</w:t>
      </w:r>
    </w:p>
    <w:p w:rsidR="00490258" w:rsidRPr="00386F8F" w:rsidRDefault="00490258" w:rsidP="00490258">
      <w:pPr>
        <w:jc w:val="both"/>
        <w:rPr>
          <w:sz w:val="28"/>
          <w:szCs w:val="28"/>
        </w:rPr>
      </w:pPr>
      <w:proofErr w:type="gramStart"/>
      <w:r w:rsidRPr="00386F8F">
        <w:rPr>
          <w:sz w:val="28"/>
          <w:szCs w:val="28"/>
        </w:rPr>
        <w:lastRenderedPageBreak/>
        <w:t>При неисполнении или ненадлежащем исполнении «</w:t>
      </w:r>
      <w:proofErr w:type="spellStart"/>
      <w:r w:rsidRPr="00386F8F">
        <w:rPr>
          <w:sz w:val="28"/>
          <w:szCs w:val="28"/>
        </w:rPr>
        <w:t>Наймодателем</w:t>
      </w:r>
      <w:proofErr w:type="spellEnd"/>
      <w:r w:rsidRPr="00386F8F">
        <w:rPr>
          <w:sz w:val="28"/>
          <w:szCs w:val="28"/>
        </w:rPr>
        <w:t>»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386F8F">
        <w:rPr>
          <w:sz w:val="28"/>
          <w:szCs w:val="28"/>
        </w:rPr>
        <w:t xml:space="preserve"> ненадлежащим исполнением или неисполнением указанных обязанностей «</w:t>
      </w:r>
      <w:proofErr w:type="spellStart"/>
      <w:r w:rsidRPr="00386F8F">
        <w:rPr>
          <w:sz w:val="28"/>
          <w:szCs w:val="28"/>
        </w:rPr>
        <w:t>Наймодателем</w:t>
      </w:r>
      <w:proofErr w:type="spellEnd"/>
      <w:r w:rsidRPr="00386F8F">
        <w:rPr>
          <w:sz w:val="28"/>
          <w:szCs w:val="28"/>
        </w:rPr>
        <w:t>».</w:t>
      </w:r>
    </w:p>
    <w:p w:rsidR="00490258" w:rsidRPr="00386F8F" w:rsidRDefault="00490258" w:rsidP="00490258">
      <w:pPr>
        <w:jc w:val="both"/>
        <w:rPr>
          <w:rFonts w:cs="Courier New"/>
          <w:sz w:val="28"/>
          <w:szCs w:val="28"/>
        </w:rPr>
      </w:pPr>
      <w:r w:rsidRPr="00386F8F">
        <w:rPr>
          <w:rFonts w:cs="Courier New"/>
          <w:sz w:val="28"/>
          <w:szCs w:val="28"/>
        </w:rPr>
        <w:t>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w:t>
      </w:r>
    </w:p>
    <w:p w:rsidR="00490258" w:rsidRPr="00386F8F" w:rsidRDefault="00490258" w:rsidP="00490258">
      <w:pPr>
        <w:jc w:val="both"/>
        <w:rPr>
          <w:sz w:val="28"/>
          <w:szCs w:val="28"/>
        </w:rPr>
      </w:pPr>
      <w:r w:rsidRPr="00386F8F">
        <w:rPr>
          <w:sz w:val="28"/>
          <w:szCs w:val="28"/>
        </w:rPr>
        <w:t>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386F8F">
        <w:rPr>
          <w:sz w:val="28"/>
          <w:szCs w:val="28"/>
        </w:rPr>
        <w:t>Наймодателя</w:t>
      </w:r>
      <w:proofErr w:type="spellEnd"/>
      <w:r w:rsidRPr="00386F8F">
        <w:rPr>
          <w:sz w:val="28"/>
          <w:szCs w:val="28"/>
        </w:rPr>
        <w:t>».</w:t>
      </w:r>
    </w:p>
    <w:p w:rsidR="00490258" w:rsidRPr="00386F8F" w:rsidRDefault="00490258" w:rsidP="00490258">
      <w:pPr>
        <w:jc w:val="both"/>
        <w:rPr>
          <w:rFonts w:cs="Courier New"/>
          <w:sz w:val="28"/>
          <w:szCs w:val="28"/>
        </w:rPr>
      </w:pPr>
      <w:proofErr w:type="spellStart"/>
      <w:r w:rsidRPr="00386F8F">
        <w:rPr>
          <w:rFonts w:cs="Courier New"/>
          <w:sz w:val="28"/>
          <w:szCs w:val="28"/>
        </w:rPr>
        <w:t>д</w:t>
      </w:r>
      <w:proofErr w:type="spellEnd"/>
      <w:r w:rsidRPr="00386F8F">
        <w:rPr>
          <w:rFonts w:cs="Courier New"/>
          <w:sz w:val="28"/>
          <w:szCs w:val="28"/>
        </w:rPr>
        <w:t xml:space="preserve">) информировать «Нанимателя» о проведении капитального ремонта или реконструкции дома не </w:t>
      </w:r>
      <w:proofErr w:type="gramStart"/>
      <w:r w:rsidRPr="00386F8F">
        <w:rPr>
          <w:rFonts w:cs="Courier New"/>
          <w:sz w:val="28"/>
          <w:szCs w:val="28"/>
        </w:rPr>
        <w:t>позднее</w:t>
      </w:r>
      <w:proofErr w:type="gramEnd"/>
      <w:r w:rsidRPr="00386F8F">
        <w:rPr>
          <w:rFonts w:cs="Courier New"/>
          <w:sz w:val="28"/>
          <w:szCs w:val="28"/>
        </w:rPr>
        <w:t xml:space="preserve"> чем за 30 дней до начала работ;</w:t>
      </w:r>
    </w:p>
    <w:p w:rsidR="00490258" w:rsidRPr="00386F8F" w:rsidRDefault="00490258" w:rsidP="00490258">
      <w:pPr>
        <w:jc w:val="both"/>
        <w:rPr>
          <w:rFonts w:cs="Courier New"/>
          <w:sz w:val="28"/>
          <w:szCs w:val="28"/>
        </w:rPr>
      </w:pPr>
      <w:r w:rsidRPr="00386F8F">
        <w:rPr>
          <w:rFonts w:cs="Courier New"/>
          <w:sz w:val="28"/>
          <w:szCs w:val="28"/>
        </w:rPr>
        <w:t>е) принимать участие в своевременной подготовке дома, санитарно-технического и иного оборудования, находящегося в нем, к эксплуатации в зимних условиях;</w:t>
      </w:r>
    </w:p>
    <w:p w:rsidR="00490258" w:rsidRPr="00386F8F" w:rsidRDefault="00490258" w:rsidP="00490258">
      <w:pPr>
        <w:jc w:val="both"/>
        <w:rPr>
          <w:rFonts w:cs="Courier New"/>
          <w:sz w:val="28"/>
          <w:szCs w:val="28"/>
        </w:rPr>
      </w:pPr>
      <w:r w:rsidRPr="00386F8F">
        <w:rPr>
          <w:rFonts w:cs="Courier New"/>
          <w:sz w:val="28"/>
          <w:szCs w:val="28"/>
        </w:rPr>
        <w:t>ж) обеспечивать предоставление «Нанимателю» предусмотренных в настоящем договоре коммунальных услуг надлежащего качества;</w:t>
      </w:r>
    </w:p>
    <w:p w:rsidR="00490258" w:rsidRPr="00386F8F" w:rsidRDefault="00490258" w:rsidP="00490258">
      <w:pPr>
        <w:jc w:val="both"/>
        <w:rPr>
          <w:rFonts w:cs="Courier New"/>
          <w:sz w:val="28"/>
          <w:szCs w:val="28"/>
        </w:rPr>
      </w:pPr>
      <w:proofErr w:type="spellStart"/>
      <w:r w:rsidRPr="00386F8F">
        <w:rPr>
          <w:rFonts w:cs="Courier New"/>
          <w:sz w:val="28"/>
          <w:szCs w:val="28"/>
        </w:rPr>
        <w:t>з</w:t>
      </w:r>
      <w:proofErr w:type="spellEnd"/>
      <w:r w:rsidRPr="00386F8F">
        <w:rPr>
          <w:rFonts w:cs="Courier New"/>
          <w:sz w:val="28"/>
          <w:szCs w:val="28"/>
        </w:rPr>
        <w:t>) контролировать качество предоставляемых жилищно-коммунальных услуг;</w:t>
      </w:r>
    </w:p>
    <w:p w:rsidR="00490258" w:rsidRPr="00386F8F" w:rsidRDefault="00490258" w:rsidP="00490258">
      <w:pPr>
        <w:jc w:val="both"/>
        <w:rPr>
          <w:rFonts w:cs="Courier New"/>
          <w:sz w:val="28"/>
          <w:szCs w:val="28"/>
        </w:rPr>
      </w:pPr>
      <w:r w:rsidRPr="00386F8F">
        <w:rPr>
          <w:rFonts w:cs="Courier New"/>
          <w:sz w:val="28"/>
          <w:szCs w:val="28"/>
        </w:rPr>
        <w:t>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w:t>
      </w:r>
    </w:p>
    <w:p w:rsidR="00490258" w:rsidRPr="00386F8F" w:rsidRDefault="00490258" w:rsidP="00490258">
      <w:pPr>
        <w:jc w:val="both"/>
        <w:rPr>
          <w:rFonts w:cs="Courier New"/>
          <w:sz w:val="28"/>
          <w:szCs w:val="28"/>
        </w:rPr>
      </w:pPr>
      <w:r w:rsidRPr="00386F8F">
        <w:rPr>
          <w:rFonts w:cs="Courier New"/>
          <w:sz w:val="28"/>
          <w:szCs w:val="28"/>
        </w:rPr>
        <w:t>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w:t>
      </w:r>
    </w:p>
    <w:p w:rsidR="00490258" w:rsidRPr="00386F8F" w:rsidRDefault="00490258" w:rsidP="00490258">
      <w:pPr>
        <w:jc w:val="both"/>
        <w:rPr>
          <w:rFonts w:cs="Courier New"/>
          <w:sz w:val="28"/>
          <w:szCs w:val="28"/>
        </w:rPr>
      </w:pPr>
      <w:r w:rsidRPr="00386F8F">
        <w:rPr>
          <w:rFonts w:cs="Courier New"/>
          <w:sz w:val="28"/>
          <w:szCs w:val="28"/>
        </w:rPr>
        <w:t>л) принять в установленные сроки жилое помещение у «Нанимателя» по акту сдачи жилого помещения после расторжения настоящего договора;</w:t>
      </w:r>
    </w:p>
    <w:p w:rsidR="00490258" w:rsidRPr="00386F8F" w:rsidRDefault="00490258" w:rsidP="00490258">
      <w:pPr>
        <w:jc w:val="both"/>
        <w:rPr>
          <w:rFonts w:cs="Courier New"/>
          <w:sz w:val="28"/>
          <w:szCs w:val="28"/>
        </w:rPr>
      </w:pPr>
      <w:r w:rsidRPr="00386F8F">
        <w:rPr>
          <w:rFonts w:cs="Courier New"/>
          <w:sz w:val="28"/>
          <w:szCs w:val="28"/>
        </w:rPr>
        <w:t xml:space="preserve">м) </w:t>
      </w:r>
      <w:proofErr w:type="gramStart"/>
      <w:r w:rsidRPr="00386F8F">
        <w:rPr>
          <w:rFonts w:cs="Courier New"/>
          <w:sz w:val="28"/>
          <w:szCs w:val="28"/>
        </w:rPr>
        <w:t>нести иные обязанности</w:t>
      </w:r>
      <w:proofErr w:type="gramEnd"/>
      <w:r w:rsidRPr="00386F8F">
        <w:rPr>
          <w:rFonts w:cs="Courier New"/>
          <w:sz w:val="28"/>
          <w:szCs w:val="28"/>
        </w:rPr>
        <w:t>, предусмотренные законодательством Российской Федерации.</w:t>
      </w:r>
    </w:p>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sz w:val="28"/>
          <w:szCs w:val="28"/>
        </w:rPr>
        <w:t>III. Права сторон.</w:t>
      </w:r>
    </w:p>
    <w:p w:rsidR="00490258" w:rsidRPr="00386F8F" w:rsidRDefault="00490258" w:rsidP="00490258">
      <w:pPr>
        <w:jc w:val="center"/>
        <w:rPr>
          <w:sz w:val="28"/>
          <w:szCs w:val="28"/>
        </w:rPr>
      </w:pPr>
    </w:p>
    <w:p w:rsidR="00490258" w:rsidRPr="00386F8F" w:rsidRDefault="00490258" w:rsidP="00490258">
      <w:pPr>
        <w:ind w:firstLine="540"/>
        <w:jc w:val="both"/>
        <w:rPr>
          <w:sz w:val="28"/>
          <w:szCs w:val="28"/>
        </w:rPr>
      </w:pPr>
      <w:r w:rsidRPr="00386F8F">
        <w:rPr>
          <w:sz w:val="28"/>
          <w:szCs w:val="28"/>
        </w:rPr>
        <w:t>6. Наниматель вправе:</w:t>
      </w:r>
    </w:p>
    <w:p w:rsidR="00490258" w:rsidRPr="00386F8F" w:rsidRDefault="00490258" w:rsidP="00490258">
      <w:pPr>
        <w:jc w:val="both"/>
        <w:rPr>
          <w:rFonts w:cs="Courier New"/>
          <w:sz w:val="28"/>
          <w:szCs w:val="28"/>
        </w:rPr>
      </w:pPr>
      <w:r w:rsidRPr="00386F8F">
        <w:rPr>
          <w:rFonts w:cs="Courier New"/>
          <w:sz w:val="28"/>
          <w:szCs w:val="28"/>
        </w:rPr>
        <w:t>а) пользоваться общим имуществом многоквартирного дома;</w:t>
      </w:r>
    </w:p>
    <w:p w:rsidR="00490258" w:rsidRPr="00386F8F" w:rsidRDefault="00490258" w:rsidP="00490258">
      <w:pPr>
        <w:jc w:val="both"/>
        <w:rPr>
          <w:rFonts w:cs="Courier New"/>
          <w:sz w:val="28"/>
          <w:szCs w:val="28"/>
        </w:rPr>
      </w:pPr>
      <w:r w:rsidRPr="00386F8F">
        <w:rPr>
          <w:rFonts w:cs="Courier New"/>
          <w:sz w:val="28"/>
          <w:szCs w:val="28"/>
        </w:rPr>
        <w:t>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w:t>
      </w:r>
    </w:p>
    <w:p w:rsidR="00490258" w:rsidRPr="00386F8F" w:rsidRDefault="00490258" w:rsidP="00490258">
      <w:pPr>
        <w:jc w:val="both"/>
        <w:rPr>
          <w:sz w:val="28"/>
          <w:szCs w:val="28"/>
        </w:rPr>
      </w:pPr>
      <w:r w:rsidRPr="00386F8F">
        <w:rPr>
          <w:sz w:val="28"/>
          <w:szCs w:val="28"/>
        </w:rPr>
        <w:lastRenderedPageBreak/>
        <w:t xml:space="preserve">На вселение к родителям их детей, не достигших совершеннолетия, согласия остальных членов семьи и </w:t>
      </w:r>
      <w:proofErr w:type="spellStart"/>
      <w:r w:rsidRPr="00386F8F">
        <w:rPr>
          <w:sz w:val="28"/>
          <w:szCs w:val="28"/>
        </w:rPr>
        <w:t>Наймодателя</w:t>
      </w:r>
      <w:proofErr w:type="spellEnd"/>
      <w:r w:rsidRPr="00386F8F">
        <w:rPr>
          <w:sz w:val="28"/>
          <w:szCs w:val="28"/>
        </w:rPr>
        <w:t xml:space="preserve"> не требуется.</w:t>
      </w:r>
    </w:p>
    <w:p w:rsidR="00490258" w:rsidRPr="00386F8F" w:rsidRDefault="00490258" w:rsidP="00490258">
      <w:pPr>
        <w:jc w:val="both"/>
        <w:rPr>
          <w:rFonts w:cs="Courier New"/>
          <w:sz w:val="28"/>
          <w:szCs w:val="28"/>
        </w:rPr>
      </w:pPr>
      <w:r w:rsidRPr="00386F8F">
        <w:rPr>
          <w:rFonts w:cs="Courier New"/>
          <w:sz w:val="28"/>
          <w:szCs w:val="28"/>
        </w:rPr>
        <w:t>в) сохранить права на жилое помещение при временном отсутствии его и членов его семьи;</w:t>
      </w:r>
    </w:p>
    <w:p w:rsidR="00490258" w:rsidRPr="00386F8F" w:rsidRDefault="00490258" w:rsidP="00490258">
      <w:pPr>
        <w:jc w:val="both"/>
        <w:rPr>
          <w:rFonts w:cs="Courier New"/>
          <w:sz w:val="28"/>
          <w:szCs w:val="28"/>
        </w:rPr>
      </w:pPr>
      <w:r w:rsidRPr="00386F8F">
        <w:rPr>
          <w:rFonts w:cs="Courier New"/>
          <w:sz w:val="28"/>
          <w:szCs w:val="28"/>
        </w:rPr>
        <w:t xml:space="preserve">г) требовать от </w:t>
      </w:r>
      <w:proofErr w:type="spellStart"/>
      <w:r w:rsidRPr="00386F8F">
        <w:rPr>
          <w:rFonts w:cs="Courier New"/>
          <w:sz w:val="28"/>
          <w:szCs w:val="28"/>
        </w:rPr>
        <w:t>Наймодателя</w:t>
      </w:r>
      <w:proofErr w:type="spellEnd"/>
      <w:r w:rsidRPr="00386F8F">
        <w:rPr>
          <w:rFonts w:cs="Courier New"/>
          <w:sz w:val="28"/>
          <w:szCs w:val="28"/>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w:t>
      </w:r>
    </w:p>
    <w:p w:rsidR="00490258" w:rsidRPr="00386F8F" w:rsidRDefault="00490258" w:rsidP="00490258">
      <w:pPr>
        <w:jc w:val="both"/>
        <w:rPr>
          <w:rFonts w:cs="Courier New"/>
          <w:sz w:val="28"/>
          <w:szCs w:val="28"/>
        </w:rPr>
      </w:pPr>
      <w:proofErr w:type="spellStart"/>
      <w:r w:rsidRPr="00386F8F">
        <w:rPr>
          <w:rFonts w:cs="Courier New"/>
          <w:sz w:val="28"/>
          <w:szCs w:val="28"/>
        </w:rPr>
        <w:t>д</w:t>
      </w:r>
      <w:proofErr w:type="spellEnd"/>
      <w:r w:rsidRPr="00386F8F">
        <w:rPr>
          <w:rFonts w:cs="Courier New"/>
          <w:sz w:val="28"/>
          <w:szCs w:val="28"/>
        </w:rPr>
        <w:t>)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w:t>
      </w:r>
    </w:p>
    <w:p w:rsidR="00490258" w:rsidRPr="00386F8F" w:rsidRDefault="00490258" w:rsidP="00490258">
      <w:pPr>
        <w:jc w:val="both"/>
        <w:rPr>
          <w:rFonts w:cs="Courier New"/>
          <w:sz w:val="28"/>
          <w:szCs w:val="28"/>
        </w:rPr>
      </w:pPr>
      <w:r w:rsidRPr="00386F8F">
        <w:rPr>
          <w:rFonts w:cs="Courier New"/>
          <w:sz w:val="28"/>
          <w:szCs w:val="28"/>
        </w:rPr>
        <w:t>е) расторгнуть в любое время настоящий договор с письменного согласия проживающих совместно с Нанимателем членов семьи;</w:t>
      </w:r>
    </w:p>
    <w:p w:rsidR="00490258" w:rsidRPr="00386F8F" w:rsidRDefault="00490258" w:rsidP="00490258">
      <w:pPr>
        <w:jc w:val="both"/>
        <w:rPr>
          <w:rFonts w:cs="Courier New"/>
          <w:sz w:val="28"/>
          <w:szCs w:val="28"/>
        </w:rPr>
      </w:pPr>
      <w:r w:rsidRPr="00386F8F">
        <w:rPr>
          <w:rFonts w:cs="Courier New"/>
          <w:sz w:val="28"/>
          <w:szCs w:val="28"/>
        </w:rPr>
        <w:t>ж) осуществлять другие права по пользованию жилым помещением, предусмотренные Жилищным кодексом Российской Федерации и федеральными законами.</w:t>
      </w:r>
    </w:p>
    <w:p w:rsidR="00490258" w:rsidRPr="00386F8F" w:rsidRDefault="00490258" w:rsidP="00490258">
      <w:pPr>
        <w:ind w:firstLine="540"/>
        <w:jc w:val="both"/>
        <w:rPr>
          <w:rFonts w:cs="Courier New"/>
          <w:sz w:val="28"/>
          <w:szCs w:val="28"/>
        </w:rPr>
      </w:pPr>
      <w:r w:rsidRPr="00386F8F">
        <w:rPr>
          <w:rFonts w:cs="Courier New"/>
          <w:sz w:val="28"/>
          <w:szCs w:val="28"/>
        </w:rPr>
        <w:t>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w:t>
      </w:r>
    </w:p>
    <w:p w:rsidR="00490258" w:rsidRPr="00386F8F" w:rsidRDefault="00490258" w:rsidP="00490258">
      <w:pPr>
        <w:ind w:firstLine="555"/>
        <w:jc w:val="both"/>
        <w:rPr>
          <w:sz w:val="28"/>
          <w:szCs w:val="28"/>
        </w:rPr>
      </w:pPr>
      <w:r w:rsidRPr="00386F8F">
        <w:rPr>
          <w:sz w:val="28"/>
          <w:szCs w:val="28"/>
        </w:rPr>
        <w:t xml:space="preserve">8. </w:t>
      </w:r>
      <w:proofErr w:type="spellStart"/>
      <w:r w:rsidRPr="00386F8F">
        <w:rPr>
          <w:sz w:val="28"/>
          <w:szCs w:val="28"/>
        </w:rPr>
        <w:t>Наймодатель</w:t>
      </w:r>
      <w:proofErr w:type="spellEnd"/>
      <w:r w:rsidRPr="00386F8F">
        <w:rPr>
          <w:sz w:val="28"/>
          <w:szCs w:val="28"/>
        </w:rPr>
        <w:t xml:space="preserve"> вправе:</w:t>
      </w:r>
    </w:p>
    <w:p w:rsidR="00490258" w:rsidRPr="00386F8F" w:rsidRDefault="00490258" w:rsidP="00490258">
      <w:pPr>
        <w:jc w:val="both"/>
        <w:rPr>
          <w:rFonts w:cs="Courier New"/>
          <w:sz w:val="28"/>
          <w:szCs w:val="28"/>
        </w:rPr>
      </w:pPr>
      <w:r w:rsidRPr="00386F8F">
        <w:rPr>
          <w:rFonts w:cs="Courier New"/>
          <w:sz w:val="28"/>
          <w:szCs w:val="28"/>
        </w:rPr>
        <w:t>а) требовать своевременного внесения платы за жилое помещение и коммунальные услуги;</w:t>
      </w:r>
    </w:p>
    <w:p w:rsidR="00490258" w:rsidRPr="00386F8F" w:rsidRDefault="00490258" w:rsidP="00490258">
      <w:pPr>
        <w:jc w:val="both"/>
        <w:rPr>
          <w:rFonts w:cs="Courier New"/>
          <w:sz w:val="28"/>
          <w:szCs w:val="28"/>
        </w:rPr>
      </w:pPr>
      <w:proofErr w:type="gramStart"/>
      <w:r w:rsidRPr="00386F8F">
        <w:rPr>
          <w:rFonts w:cs="Courier New"/>
          <w:sz w:val="28"/>
          <w:szCs w:val="28"/>
        </w:rPr>
        <w:t>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roofErr w:type="gramEnd"/>
    </w:p>
    <w:p w:rsidR="00490258" w:rsidRPr="00386F8F" w:rsidRDefault="00490258" w:rsidP="00490258">
      <w:pPr>
        <w:jc w:val="both"/>
        <w:rPr>
          <w:rFonts w:cs="Courier New"/>
          <w:sz w:val="28"/>
          <w:szCs w:val="28"/>
        </w:rPr>
      </w:pPr>
      <w:r w:rsidRPr="00386F8F">
        <w:rPr>
          <w:rFonts w:cs="Courier New"/>
          <w:sz w:val="28"/>
          <w:szCs w:val="28"/>
        </w:rPr>
        <w:t>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w:t>
      </w:r>
    </w:p>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sz w:val="28"/>
          <w:szCs w:val="28"/>
        </w:rPr>
        <w:t>IV. Порядок изменения, расторжения и прекращения договора.</w:t>
      </w:r>
    </w:p>
    <w:p w:rsidR="00490258" w:rsidRPr="00386F8F" w:rsidRDefault="00490258" w:rsidP="00490258">
      <w:pPr>
        <w:jc w:val="center"/>
        <w:rPr>
          <w:sz w:val="28"/>
          <w:szCs w:val="28"/>
        </w:rPr>
      </w:pPr>
    </w:p>
    <w:p w:rsidR="00490258" w:rsidRPr="00386F8F" w:rsidRDefault="00490258" w:rsidP="00490258">
      <w:pPr>
        <w:ind w:firstLine="570"/>
        <w:jc w:val="both"/>
        <w:rPr>
          <w:rFonts w:cs="Courier New"/>
          <w:sz w:val="28"/>
          <w:szCs w:val="28"/>
        </w:rPr>
      </w:pPr>
      <w:r w:rsidRPr="00386F8F">
        <w:rPr>
          <w:rFonts w:cs="Courier New"/>
          <w:sz w:val="28"/>
          <w:szCs w:val="28"/>
        </w:rPr>
        <w:t>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p>
    <w:p w:rsidR="00490258" w:rsidRPr="00386F8F" w:rsidRDefault="00490258" w:rsidP="00490258">
      <w:pPr>
        <w:ind w:firstLine="555"/>
        <w:jc w:val="both"/>
        <w:rPr>
          <w:rFonts w:cs="Courier New"/>
          <w:sz w:val="28"/>
          <w:szCs w:val="28"/>
        </w:rPr>
      </w:pPr>
      <w:r w:rsidRPr="00386F8F">
        <w:rPr>
          <w:rFonts w:cs="Courier New"/>
          <w:sz w:val="28"/>
          <w:szCs w:val="28"/>
        </w:rPr>
        <w:t>10. При выезде Нанимателя и членов его семьи в другое место жительства настоящий договор считается расторгнутым со дня выезда.</w:t>
      </w:r>
    </w:p>
    <w:p w:rsidR="00490258" w:rsidRPr="00386F8F" w:rsidRDefault="00490258" w:rsidP="00490258">
      <w:pPr>
        <w:ind w:firstLine="555"/>
        <w:jc w:val="both"/>
        <w:rPr>
          <w:rFonts w:cs="Courier New"/>
          <w:sz w:val="28"/>
          <w:szCs w:val="28"/>
        </w:rPr>
      </w:pPr>
      <w:r w:rsidRPr="00386F8F">
        <w:rPr>
          <w:rFonts w:cs="Courier New"/>
          <w:sz w:val="28"/>
          <w:szCs w:val="28"/>
        </w:rPr>
        <w:t xml:space="preserve">11. По требованию </w:t>
      </w:r>
      <w:proofErr w:type="spellStart"/>
      <w:r w:rsidRPr="00386F8F">
        <w:rPr>
          <w:rFonts w:cs="Courier New"/>
          <w:sz w:val="28"/>
          <w:szCs w:val="28"/>
        </w:rPr>
        <w:t>Наймодателя</w:t>
      </w:r>
      <w:proofErr w:type="spellEnd"/>
      <w:r w:rsidRPr="00386F8F">
        <w:rPr>
          <w:rFonts w:cs="Courier New"/>
          <w:sz w:val="28"/>
          <w:szCs w:val="28"/>
        </w:rPr>
        <w:t xml:space="preserve"> настоящий </w:t>
      </w:r>
      <w:proofErr w:type="gramStart"/>
      <w:r w:rsidRPr="00386F8F">
        <w:rPr>
          <w:rFonts w:cs="Courier New"/>
          <w:sz w:val="28"/>
          <w:szCs w:val="28"/>
        </w:rPr>
        <w:t>договор</w:t>
      </w:r>
      <w:proofErr w:type="gramEnd"/>
      <w:r w:rsidRPr="00386F8F">
        <w:rPr>
          <w:rFonts w:cs="Courier New"/>
          <w:sz w:val="28"/>
          <w:szCs w:val="28"/>
        </w:rPr>
        <w:t xml:space="preserve"> может быть расторгнут в судебном порядке в следующих случаях:</w:t>
      </w:r>
    </w:p>
    <w:p w:rsidR="00490258" w:rsidRPr="00386F8F" w:rsidRDefault="00490258" w:rsidP="00490258">
      <w:pPr>
        <w:jc w:val="both"/>
        <w:rPr>
          <w:rFonts w:cs="Courier New"/>
          <w:sz w:val="28"/>
          <w:szCs w:val="28"/>
        </w:rPr>
      </w:pPr>
      <w:r w:rsidRPr="00386F8F">
        <w:rPr>
          <w:rFonts w:cs="Courier New"/>
          <w:sz w:val="28"/>
          <w:szCs w:val="28"/>
        </w:rPr>
        <w:t>а) использование Нанимателем жилого помещения не по назначению;</w:t>
      </w:r>
    </w:p>
    <w:p w:rsidR="00490258" w:rsidRPr="00386F8F" w:rsidRDefault="00490258" w:rsidP="00490258">
      <w:pPr>
        <w:jc w:val="both"/>
        <w:rPr>
          <w:rFonts w:cs="Courier New"/>
          <w:sz w:val="28"/>
          <w:szCs w:val="28"/>
        </w:rPr>
      </w:pPr>
      <w:r w:rsidRPr="00386F8F">
        <w:rPr>
          <w:rFonts w:cs="Courier New"/>
          <w:sz w:val="28"/>
          <w:szCs w:val="28"/>
        </w:rPr>
        <w:lastRenderedPageBreak/>
        <w:t>б) разрушение или повреждение жилого помещения Нанимателем или другими гражданами, за действия которых он отвечает;</w:t>
      </w:r>
    </w:p>
    <w:p w:rsidR="00490258" w:rsidRPr="00386F8F" w:rsidRDefault="00490258" w:rsidP="00490258">
      <w:pPr>
        <w:jc w:val="both"/>
        <w:rPr>
          <w:rFonts w:cs="Courier New"/>
          <w:sz w:val="28"/>
          <w:szCs w:val="28"/>
        </w:rPr>
      </w:pPr>
      <w:r w:rsidRPr="00386F8F">
        <w:rPr>
          <w:rFonts w:cs="Courier New"/>
          <w:sz w:val="28"/>
          <w:szCs w:val="28"/>
        </w:rPr>
        <w:t>в) систематическое нарушение прав и законных интересов соседей, которое делает невозможным совместное проживание в одном жилом помещении;</w:t>
      </w:r>
    </w:p>
    <w:p w:rsidR="00490258" w:rsidRPr="00386F8F" w:rsidRDefault="00490258" w:rsidP="00490258">
      <w:pPr>
        <w:jc w:val="both"/>
        <w:rPr>
          <w:rFonts w:cs="Courier New"/>
          <w:sz w:val="28"/>
          <w:szCs w:val="28"/>
        </w:rPr>
      </w:pPr>
      <w:r w:rsidRPr="00386F8F">
        <w:rPr>
          <w:rFonts w:cs="Courier New"/>
          <w:sz w:val="28"/>
          <w:szCs w:val="28"/>
        </w:rPr>
        <w:t>г) невнесение Нанимателем платы за жилое помещение и (или) коммунальные услуги в течение более 6 месяцев.</w:t>
      </w:r>
    </w:p>
    <w:p w:rsidR="00490258" w:rsidRPr="00386F8F" w:rsidRDefault="00490258" w:rsidP="00490258">
      <w:pPr>
        <w:ind w:firstLine="540"/>
        <w:jc w:val="both"/>
        <w:rPr>
          <w:rFonts w:cs="Courier New"/>
          <w:sz w:val="28"/>
          <w:szCs w:val="28"/>
        </w:rPr>
      </w:pPr>
      <w:r w:rsidRPr="00386F8F">
        <w:rPr>
          <w:rFonts w:cs="Courier New"/>
          <w:sz w:val="28"/>
          <w:szCs w:val="28"/>
        </w:rPr>
        <w:t xml:space="preserve">12. Настоящий </w:t>
      </w:r>
      <w:proofErr w:type="gramStart"/>
      <w:r w:rsidRPr="00386F8F">
        <w:rPr>
          <w:rFonts w:cs="Courier New"/>
          <w:sz w:val="28"/>
          <w:szCs w:val="28"/>
        </w:rPr>
        <w:t>договор</w:t>
      </w:r>
      <w:proofErr w:type="gramEnd"/>
      <w:r w:rsidRPr="00386F8F">
        <w:rPr>
          <w:rFonts w:cs="Courier New"/>
          <w:sz w:val="28"/>
          <w:szCs w:val="28"/>
        </w:rPr>
        <w:t xml:space="preserve"> может быть расторгнут в судебном порядке в иных случаях, предусмотренных Жилищным кодексом Российской Федерации.</w:t>
      </w:r>
    </w:p>
    <w:p w:rsidR="00490258" w:rsidRPr="00386F8F" w:rsidRDefault="00490258" w:rsidP="00490258">
      <w:pPr>
        <w:jc w:val="center"/>
        <w:rPr>
          <w:sz w:val="28"/>
          <w:szCs w:val="28"/>
        </w:rPr>
      </w:pPr>
    </w:p>
    <w:p w:rsidR="00490258" w:rsidRPr="00386F8F" w:rsidRDefault="00490258" w:rsidP="00490258">
      <w:pPr>
        <w:jc w:val="center"/>
        <w:rPr>
          <w:sz w:val="28"/>
          <w:szCs w:val="28"/>
        </w:rPr>
      </w:pPr>
      <w:r w:rsidRPr="00386F8F">
        <w:rPr>
          <w:sz w:val="28"/>
          <w:szCs w:val="28"/>
        </w:rPr>
        <w:t>V. Прочие условия.</w:t>
      </w:r>
    </w:p>
    <w:p w:rsidR="00490258" w:rsidRPr="00386F8F" w:rsidRDefault="00490258" w:rsidP="00490258">
      <w:pPr>
        <w:jc w:val="center"/>
        <w:rPr>
          <w:sz w:val="28"/>
          <w:szCs w:val="28"/>
        </w:rPr>
      </w:pPr>
    </w:p>
    <w:p w:rsidR="00490258" w:rsidRPr="00386F8F" w:rsidRDefault="00490258" w:rsidP="00490258">
      <w:pPr>
        <w:ind w:firstLine="555"/>
        <w:jc w:val="both"/>
        <w:rPr>
          <w:rFonts w:cs="Courier New"/>
          <w:sz w:val="28"/>
          <w:szCs w:val="28"/>
        </w:rPr>
      </w:pPr>
      <w:r w:rsidRPr="00386F8F">
        <w:rPr>
          <w:rFonts w:cs="Courier New"/>
          <w:sz w:val="28"/>
          <w:szCs w:val="28"/>
        </w:rPr>
        <w:t>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p>
    <w:p w:rsidR="00490258" w:rsidRPr="00386F8F" w:rsidRDefault="00490258" w:rsidP="00490258">
      <w:pPr>
        <w:ind w:firstLine="540"/>
        <w:jc w:val="both"/>
        <w:rPr>
          <w:rFonts w:cs="Courier New"/>
          <w:sz w:val="28"/>
          <w:szCs w:val="28"/>
        </w:rPr>
      </w:pPr>
      <w:r w:rsidRPr="00386F8F">
        <w:rPr>
          <w:rFonts w:cs="Courier New"/>
          <w:sz w:val="28"/>
          <w:szCs w:val="28"/>
        </w:rPr>
        <w:t xml:space="preserve">14. Настоящий договор составлен в 2 экземплярах, один из которых находится у </w:t>
      </w:r>
      <w:proofErr w:type="spellStart"/>
      <w:r w:rsidRPr="00386F8F">
        <w:rPr>
          <w:rFonts w:cs="Courier New"/>
          <w:sz w:val="28"/>
          <w:szCs w:val="28"/>
        </w:rPr>
        <w:t>Наймодателя</w:t>
      </w:r>
      <w:proofErr w:type="spellEnd"/>
      <w:r w:rsidRPr="00386F8F">
        <w:rPr>
          <w:rFonts w:cs="Courier New"/>
          <w:sz w:val="28"/>
          <w:szCs w:val="28"/>
        </w:rPr>
        <w:t>, другой - у Нанимателя.</w:t>
      </w:r>
    </w:p>
    <w:p w:rsidR="00490258" w:rsidRPr="00386F8F" w:rsidRDefault="00490258" w:rsidP="00490258">
      <w:pPr>
        <w:jc w:val="center"/>
        <w:rPr>
          <w:sz w:val="28"/>
          <w:szCs w:val="28"/>
        </w:rPr>
      </w:pPr>
    </w:p>
    <w:p w:rsidR="00490258" w:rsidRPr="00386F8F" w:rsidRDefault="00490258" w:rsidP="00490258">
      <w:pPr>
        <w:jc w:val="both"/>
        <w:rPr>
          <w:sz w:val="28"/>
          <w:szCs w:val="28"/>
        </w:rPr>
      </w:pPr>
      <w:proofErr w:type="spellStart"/>
      <w:r w:rsidRPr="00386F8F">
        <w:rPr>
          <w:sz w:val="28"/>
          <w:szCs w:val="28"/>
        </w:rPr>
        <w:t>Наймодатель</w:t>
      </w:r>
      <w:proofErr w:type="spellEnd"/>
      <w:r w:rsidRPr="00386F8F">
        <w:rPr>
          <w:sz w:val="28"/>
          <w:szCs w:val="28"/>
        </w:rPr>
        <w:t xml:space="preserve"> ____________________ </w:t>
      </w:r>
      <w:r w:rsidR="00537014" w:rsidRPr="00386F8F">
        <w:rPr>
          <w:sz w:val="28"/>
          <w:szCs w:val="28"/>
        </w:rPr>
        <w:tab/>
      </w:r>
      <w:r w:rsidR="00537014" w:rsidRPr="00386F8F">
        <w:rPr>
          <w:sz w:val="28"/>
          <w:szCs w:val="28"/>
        </w:rPr>
        <w:tab/>
      </w:r>
      <w:r w:rsidRPr="00386F8F">
        <w:rPr>
          <w:sz w:val="28"/>
          <w:szCs w:val="28"/>
        </w:rPr>
        <w:t>Наниматель _____________________</w:t>
      </w:r>
    </w:p>
    <w:p w:rsidR="00490258" w:rsidRPr="00386F8F" w:rsidRDefault="00490258" w:rsidP="00537014">
      <w:pPr>
        <w:ind w:left="1418" w:firstLine="709"/>
        <w:jc w:val="both"/>
        <w:rPr>
          <w:sz w:val="28"/>
          <w:szCs w:val="28"/>
        </w:rPr>
      </w:pPr>
      <w:r w:rsidRPr="00386F8F">
        <w:rPr>
          <w:sz w:val="28"/>
          <w:szCs w:val="28"/>
        </w:rPr>
        <w:t xml:space="preserve">(подпись) </w:t>
      </w:r>
      <w:r w:rsidR="002163A3">
        <w:rPr>
          <w:sz w:val="28"/>
          <w:szCs w:val="28"/>
        </w:rPr>
        <w:tab/>
      </w:r>
      <w:r w:rsidR="00537014" w:rsidRPr="00386F8F">
        <w:rPr>
          <w:sz w:val="28"/>
          <w:szCs w:val="28"/>
        </w:rPr>
        <w:tab/>
      </w:r>
      <w:r w:rsidR="00537014" w:rsidRPr="00386F8F">
        <w:rPr>
          <w:sz w:val="28"/>
          <w:szCs w:val="28"/>
        </w:rPr>
        <w:tab/>
      </w:r>
      <w:r w:rsidR="00537014" w:rsidRPr="00386F8F">
        <w:rPr>
          <w:sz w:val="28"/>
          <w:szCs w:val="28"/>
        </w:rPr>
        <w:tab/>
      </w:r>
      <w:r w:rsidR="00537014" w:rsidRPr="00386F8F">
        <w:rPr>
          <w:sz w:val="28"/>
          <w:szCs w:val="28"/>
        </w:rPr>
        <w:tab/>
      </w:r>
      <w:r w:rsidR="00537014" w:rsidRPr="00386F8F">
        <w:rPr>
          <w:sz w:val="28"/>
          <w:szCs w:val="28"/>
        </w:rPr>
        <w:tab/>
      </w:r>
      <w:r w:rsidR="00537014" w:rsidRPr="00386F8F">
        <w:rPr>
          <w:sz w:val="28"/>
          <w:szCs w:val="28"/>
        </w:rPr>
        <w:tab/>
      </w:r>
      <w:r w:rsidRPr="00386F8F">
        <w:rPr>
          <w:sz w:val="28"/>
          <w:szCs w:val="28"/>
        </w:rPr>
        <w:t>(подпись)</w:t>
      </w:r>
    </w:p>
    <w:p w:rsidR="00F471A7" w:rsidRPr="00386F8F" w:rsidRDefault="00490258" w:rsidP="00537014">
      <w:pPr>
        <w:jc w:val="both"/>
        <w:rPr>
          <w:sz w:val="28"/>
          <w:szCs w:val="28"/>
        </w:rPr>
      </w:pPr>
      <w:r w:rsidRPr="00386F8F">
        <w:rPr>
          <w:sz w:val="28"/>
          <w:szCs w:val="28"/>
        </w:rPr>
        <w:t>М. П.</w:t>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Pr="00386F8F">
        <w:rPr>
          <w:sz w:val="28"/>
          <w:szCs w:val="28"/>
        </w:rPr>
        <w:tab/>
      </w:r>
      <w:r w:rsidR="00537014" w:rsidRPr="00386F8F">
        <w:rPr>
          <w:sz w:val="28"/>
          <w:szCs w:val="28"/>
        </w:rPr>
        <w:tab/>
      </w:r>
      <w:r w:rsidR="00537014" w:rsidRPr="00386F8F">
        <w:rPr>
          <w:sz w:val="28"/>
          <w:szCs w:val="28"/>
        </w:rPr>
        <w:tab/>
      </w:r>
      <w:r w:rsidRPr="00386F8F">
        <w:rPr>
          <w:sz w:val="28"/>
          <w:szCs w:val="28"/>
        </w:rPr>
        <w:t>М. П.</w:t>
      </w:r>
    </w:p>
    <w:sectPr w:rsidR="00F471A7" w:rsidRPr="00386F8F" w:rsidSect="002163A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65"/>
        </w:tabs>
        <w:ind w:left="1065" w:hanging="360"/>
      </w:pPr>
    </w:lvl>
  </w:abstractNum>
  <w:abstractNum w:abstractNumId="2">
    <w:nsid w:val="00000003"/>
    <w:multiLevelType w:val="multilevel"/>
    <w:tmpl w:val="00000003"/>
    <w:name w:val="WW8Num3"/>
    <w:lvl w:ilvl="0">
      <w:start w:val="1"/>
      <w:numFmt w:val="decimal"/>
      <w:lvlText w:val="%1."/>
      <w:lvlJc w:val="left"/>
      <w:pPr>
        <w:tabs>
          <w:tab w:val="num" w:pos="420"/>
        </w:tabs>
        <w:ind w:left="4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nsid w:val="2EDC5B18"/>
    <w:multiLevelType w:val="hybridMultilevel"/>
    <w:tmpl w:val="0AF0D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FC3DF3"/>
    <w:multiLevelType w:val="hybridMultilevel"/>
    <w:tmpl w:val="89FCF26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C6E022F"/>
    <w:multiLevelType w:val="hybridMultilevel"/>
    <w:tmpl w:val="DB92E992"/>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characterSpacingControl w:val="doNotCompress"/>
  <w:compat/>
  <w:rsids>
    <w:rsidRoot w:val="00490258"/>
    <w:rsid w:val="002163A3"/>
    <w:rsid w:val="0023493E"/>
    <w:rsid w:val="00386F8F"/>
    <w:rsid w:val="00467290"/>
    <w:rsid w:val="00490258"/>
    <w:rsid w:val="00537014"/>
    <w:rsid w:val="0081600A"/>
    <w:rsid w:val="008C0BFB"/>
    <w:rsid w:val="009874E4"/>
    <w:rsid w:val="00AD5B00"/>
    <w:rsid w:val="00CE77B3"/>
    <w:rsid w:val="00CF5739"/>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258"/>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semiHidden/>
    <w:unhideWhenUsed/>
    <w:qFormat/>
    <w:rsid w:val="00490258"/>
    <w:pPr>
      <w:keepNext/>
      <w:tabs>
        <w:tab w:val="num" w:pos="0"/>
      </w:tabs>
      <w:spacing w:before="240" w:after="60"/>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490258"/>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90258"/>
    <w:rPr>
      <w:rFonts w:ascii="Arial" w:eastAsia="Times New Roman" w:hAnsi="Arial" w:cs="Arial"/>
      <w:b/>
      <w:bCs/>
      <w:i/>
      <w:iCs/>
      <w:sz w:val="28"/>
      <w:szCs w:val="28"/>
      <w:lang w:eastAsia="ar-SA"/>
    </w:rPr>
  </w:style>
  <w:style w:type="character" w:customStyle="1" w:styleId="40">
    <w:name w:val="Заголовок 4 Знак"/>
    <w:basedOn w:val="a0"/>
    <w:link w:val="4"/>
    <w:uiPriority w:val="9"/>
    <w:semiHidden/>
    <w:rsid w:val="00490258"/>
    <w:rPr>
      <w:rFonts w:ascii="Cambria" w:eastAsia="Times New Roman" w:hAnsi="Cambria" w:cs="Times New Roman"/>
      <w:b/>
      <w:bCs/>
      <w:i/>
      <w:iCs/>
      <w:color w:val="4F81BD"/>
      <w:sz w:val="24"/>
      <w:szCs w:val="24"/>
      <w:lang w:eastAsia="ar-SA"/>
    </w:rPr>
  </w:style>
  <w:style w:type="character" w:styleId="a3">
    <w:name w:val="Hyperlink"/>
    <w:semiHidden/>
    <w:unhideWhenUsed/>
    <w:rsid w:val="00490258"/>
    <w:rPr>
      <w:color w:val="000080"/>
      <w:u w:val="single"/>
    </w:rPr>
  </w:style>
  <w:style w:type="paragraph" w:styleId="a4">
    <w:name w:val="Body Text"/>
    <w:basedOn w:val="a"/>
    <w:link w:val="a5"/>
    <w:semiHidden/>
    <w:unhideWhenUsed/>
    <w:rsid w:val="00490258"/>
    <w:pPr>
      <w:spacing w:after="120"/>
    </w:pPr>
  </w:style>
  <w:style w:type="character" w:customStyle="1" w:styleId="a5">
    <w:name w:val="Основной текст Знак"/>
    <w:basedOn w:val="a0"/>
    <w:link w:val="a4"/>
    <w:semiHidden/>
    <w:rsid w:val="00490258"/>
    <w:rPr>
      <w:rFonts w:ascii="Times New Roman" w:eastAsia="Times New Roman" w:hAnsi="Times New Roman" w:cs="Times New Roman"/>
      <w:sz w:val="24"/>
      <w:szCs w:val="24"/>
      <w:lang w:eastAsia="ar-SA"/>
    </w:rPr>
  </w:style>
  <w:style w:type="paragraph" w:customStyle="1" w:styleId="ConsPlusNormal">
    <w:name w:val="ConsPlusNormal"/>
    <w:rsid w:val="00490258"/>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49025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21">
    <w:name w:val="Основной текст 21"/>
    <w:basedOn w:val="a"/>
    <w:rsid w:val="00490258"/>
    <w:pPr>
      <w:spacing w:after="120" w:line="480" w:lineRule="auto"/>
    </w:pPr>
  </w:style>
  <w:style w:type="paragraph" w:customStyle="1" w:styleId="1">
    <w:name w:val="нум список 1"/>
    <w:basedOn w:val="a"/>
    <w:rsid w:val="00490258"/>
    <w:pPr>
      <w:tabs>
        <w:tab w:val="num" w:pos="1065"/>
      </w:tabs>
      <w:spacing w:before="120" w:after="120"/>
      <w:ind w:left="-18705"/>
      <w:jc w:val="both"/>
    </w:pPr>
    <w:rPr>
      <w:szCs w:val="20"/>
    </w:rPr>
  </w:style>
  <w:style w:type="character" w:customStyle="1" w:styleId="a6">
    <w:name w:val="Цветовое выделение"/>
    <w:rsid w:val="00490258"/>
    <w:rPr>
      <w:b/>
      <w:bCs/>
      <w:color w:val="000080"/>
      <w:sz w:val="20"/>
      <w:szCs w:val="20"/>
    </w:rPr>
  </w:style>
  <w:style w:type="character" w:customStyle="1" w:styleId="a7">
    <w:name w:val="Продолжение ссылки"/>
    <w:basedOn w:val="a0"/>
    <w:rsid w:val="00490258"/>
    <w:rPr>
      <w:b/>
      <w:bCs/>
      <w:color w:val="008000"/>
      <w:sz w:val="20"/>
      <w:szCs w:val="20"/>
      <w:u w:val="single"/>
    </w:rPr>
  </w:style>
  <w:style w:type="paragraph" w:styleId="a8">
    <w:name w:val="List Paragraph"/>
    <w:basedOn w:val="a"/>
    <w:uiPriority w:val="34"/>
    <w:qFormat/>
    <w:rsid w:val="00490258"/>
    <w:pPr>
      <w:ind w:left="720"/>
      <w:contextualSpacing/>
    </w:pPr>
  </w:style>
</w:styles>
</file>

<file path=word/webSettings.xml><?xml version="1.0" encoding="utf-8"?>
<w:webSettings xmlns:r="http://schemas.openxmlformats.org/officeDocument/2006/relationships" xmlns:w="http://schemas.openxmlformats.org/wordprocessingml/2006/main">
  <w:divs>
    <w:div w:id="9425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dmnburas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419E2-5D48-4AF2-8D45-49F2BA3D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28</Pages>
  <Words>9085</Words>
  <Characters>51789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cp:lastPrinted>2013-02-07T11:11:00Z</cp:lastPrinted>
  <dcterms:created xsi:type="dcterms:W3CDTF">2013-02-07T10:22:00Z</dcterms:created>
  <dcterms:modified xsi:type="dcterms:W3CDTF">2013-02-13T04:42:00Z</dcterms:modified>
</cp:coreProperties>
</file>